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05F3EE8"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4D7519">
        <w:rPr>
          <w:noProof w:val="0"/>
          <w:sz w:val="24"/>
          <w:szCs w:val="24"/>
          <w:lang w:val="en-US"/>
        </w:rPr>
        <w:t>3</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E35F60">
        <w:rPr>
          <w:bCs/>
          <w:noProof w:val="0"/>
          <w:sz w:val="24"/>
          <w:szCs w:val="24"/>
          <w:lang w:val="en-US"/>
        </w:rPr>
        <w:t>07832</w:t>
      </w:r>
    </w:p>
    <w:p w14:paraId="15E990BB" w14:textId="0096D781" w:rsidR="004770F0" w:rsidRPr="00737122" w:rsidRDefault="004D7519" w:rsidP="004770F0">
      <w:pPr>
        <w:pStyle w:val="Header"/>
        <w:tabs>
          <w:tab w:val="right" w:pos="9639"/>
        </w:tabs>
        <w:rPr>
          <w:noProof w:val="0"/>
          <w:sz w:val="24"/>
          <w:szCs w:val="24"/>
          <w:lang w:val="da-DK"/>
        </w:rPr>
      </w:pPr>
      <w:r>
        <w:rPr>
          <w:bCs/>
          <w:sz w:val="24"/>
        </w:rPr>
        <w:t>Toulouse</w:t>
      </w:r>
      <w:r>
        <w:rPr>
          <w:rFonts w:eastAsia="SimSun"/>
          <w:sz w:val="24"/>
          <w:szCs w:val="24"/>
          <w:lang w:eastAsia="zh-CN"/>
        </w:rPr>
        <w:t>, France, 21</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25</w:t>
      </w:r>
      <w:r w:rsidRPr="0099316A">
        <w:rPr>
          <w:rFonts w:eastAsia="SimSun"/>
          <w:sz w:val="24"/>
          <w:szCs w:val="24"/>
          <w:lang w:eastAsia="zh-CN"/>
        </w:rPr>
        <w:t xml:space="preserve"> </w:t>
      </w:r>
      <w:r>
        <w:rPr>
          <w:rFonts w:eastAsia="SimSun"/>
          <w:sz w:val="24"/>
          <w:szCs w:val="24"/>
          <w:lang w:eastAsia="zh-CN"/>
        </w:rPr>
        <w:t>August</w:t>
      </w:r>
      <w:r w:rsidRPr="0099316A">
        <w:rPr>
          <w:rFonts w:eastAsia="SimSun"/>
          <w:sz w:val="24"/>
          <w:szCs w:val="24"/>
          <w:lang w:eastAsia="zh-CN"/>
        </w:rPr>
        <w:t xml:space="preserve"> </w:t>
      </w:r>
      <w:r>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B4C510D"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73428">
        <w:rPr>
          <w:rFonts w:cs="Arial"/>
          <w:b/>
          <w:bCs/>
          <w:sz w:val="24"/>
          <w:lang w:val="da-DK"/>
        </w:rPr>
        <w:t>7.5.4.3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1594F1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A5414">
        <w:rPr>
          <w:rFonts w:ascii="Arial" w:hAnsi="Arial" w:cs="Arial"/>
          <w:b/>
          <w:bCs/>
          <w:sz w:val="24"/>
          <w:lang w:val="en-US"/>
        </w:rPr>
        <w:t>Views on UTO for Multi-PUSCH C</w:t>
      </w:r>
      <w:r w:rsidR="002D7316">
        <w:rPr>
          <w:rFonts w:ascii="Arial" w:hAnsi="Arial" w:cs="Arial"/>
          <w:b/>
          <w:bCs/>
          <w:sz w:val="24"/>
          <w:lang w:val="en-US"/>
        </w:rPr>
        <w:t xml:space="preserve">onfigured </w:t>
      </w:r>
      <w:r w:rsidR="003A5414">
        <w:rPr>
          <w:rFonts w:ascii="Arial" w:hAnsi="Arial" w:cs="Arial"/>
          <w:b/>
          <w:bCs/>
          <w:sz w:val="24"/>
          <w:lang w:val="en-US"/>
        </w:rPr>
        <w:t>G</w:t>
      </w:r>
      <w:r w:rsidR="002D7316">
        <w:rPr>
          <w:rFonts w:ascii="Arial" w:hAnsi="Arial" w:cs="Arial"/>
          <w:b/>
          <w:bCs/>
          <w:sz w:val="24"/>
          <w:lang w:val="en-US"/>
        </w:rPr>
        <w:t>rant</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29A03537" w:rsidR="00B13B92" w:rsidRDefault="00080DE3" w:rsidP="00B13B92">
      <w:pPr>
        <w:jc w:val="both"/>
        <w:rPr>
          <w:iCs/>
          <w:lang w:val="en-US"/>
        </w:rPr>
      </w:pPr>
      <w:r>
        <w:rPr>
          <w:iCs/>
          <w:lang w:val="en-US"/>
        </w:rPr>
        <w:t xml:space="preserve">According to the </w:t>
      </w:r>
      <w:r w:rsidR="008C4912">
        <w:rPr>
          <w:iCs/>
          <w:lang w:val="en-US"/>
        </w:rPr>
        <w:t xml:space="preserve">revised </w:t>
      </w:r>
      <w:r>
        <w:rPr>
          <w:iCs/>
          <w:lang w:val="en-US"/>
        </w:rPr>
        <w:t>WID for NR XR</w:t>
      </w:r>
      <w:r w:rsidR="0046043D">
        <w:rPr>
          <w:iCs/>
          <w:lang w:val="en-US"/>
        </w:rPr>
        <w:t xml:space="preserve"> </w:t>
      </w:r>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65854E57" w14:textId="77777777" w:rsidR="0041494C" w:rsidRPr="0041494C" w:rsidRDefault="0041494C" w:rsidP="0041494C">
            <w:pPr>
              <w:pStyle w:val="B1"/>
              <w:rPr>
                <w:highlight w:val="yellow"/>
              </w:rPr>
            </w:pPr>
            <w:r w:rsidRPr="0041494C">
              <w:rPr>
                <w:highlight w:val="yellow"/>
              </w:rPr>
              <w:t>-</w:t>
            </w:r>
            <w:r w:rsidRPr="0041494C">
              <w:rPr>
                <w:highlight w:val="yellow"/>
              </w:rPr>
              <w:tab/>
              <w:t>Multiple Configured Grant (CG) PUSCH transmission occasions in a period of a single CG PUSCH configuration (RAN1, RAN2</w:t>
            </w:r>
            <w:proofErr w:type="gramStart"/>
            <w:r w:rsidRPr="0041494C">
              <w:rPr>
                <w:highlight w:val="yellow"/>
              </w:rPr>
              <w:t>);</w:t>
            </w:r>
            <w:proofErr w:type="gramEnd"/>
            <w:r w:rsidRPr="0041494C">
              <w:rPr>
                <w:highlight w:val="yellow"/>
              </w:rPr>
              <w:t xml:space="preserve">  </w:t>
            </w:r>
          </w:p>
          <w:p w14:paraId="461B5E7F" w14:textId="77777777" w:rsidR="0041494C" w:rsidRPr="007250C6" w:rsidRDefault="0041494C" w:rsidP="0041494C">
            <w:pPr>
              <w:pStyle w:val="B1"/>
            </w:pPr>
            <w:r w:rsidRPr="0041494C">
              <w:rPr>
                <w:highlight w:val="yellow"/>
              </w:rPr>
              <w:t>-</w:t>
            </w:r>
            <w:r w:rsidRPr="0041494C">
              <w:rPr>
                <w:highlight w:val="yellow"/>
              </w:rPr>
              <w:tab/>
              <w:t>Dynamic indication of unused CG PUSCH occasion(s) based on Uplink Control Information (UCI) by the UE (RAN1, RAN2</w:t>
            </w:r>
            <w:proofErr w:type="gramStart"/>
            <w:r w:rsidRPr="0041494C">
              <w:rPr>
                <w:highlight w:val="yellow"/>
              </w:rPr>
              <w:t>);</w:t>
            </w:r>
            <w:proofErr w:type="gramEnd"/>
          </w:p>
          <w:p w14:paraId="23050C19" w14:textId="77777777" w:rsidR="0041494C" w:rsidRPr="007250C6" w:rsidRDefault="0041494C" w:rsidP="0041494C">
            <w:pPr>
              <w:pStyle w:val="B1"/>
            </w:pPr>
            <w:r w:rsidRPr="007250C6">
              <w:t>-</w:t>
            </w:r>
            <w:r w:rsidRPr="007250C6">
              <w:tab/>
              <w:t>Buffer Status Report (BSR) enhancements including at least new Buffer Status Table(s) (RAN2</w:t>
            </w:r>
            <w:proofErr w:type="gramStart"/>
            <w:r w:rsidRPr="007250C6">
              <w:t>);</w:t>
            </w:r>
            <w:proofErr w:type="gramEnd"/>
          </w:p>
          <w:p w14:paraId="13ADEC62" w14:textId="77777777" w:rsidR="0041494C" w:rsidRPr="007250C6" w:rsidRDefault="0041494C" w:rsidP="0041494C">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00A00BA5" w14:textId="4722B96B" w:rsidR="00080DE3" w:rsidRPr="00080DE3" w:rsidRDefault="0041494C" w:rsidP="00967FF7">
            <w:pPr>
              <w:pStyle w:val="B1"/>
            </w:pPr>
            <w:r w:rsidRPr="007250C6">
              <w:t>-</w:t>
            </w:r>
            <w:r w:rsidRPr="007250C6">
              <w:tab/>
              <w:t>Discard operation of PDU Sets for DL and U</w:t>
            </w:r>
            <w:r>
              <w:t>L</w:t>
            </w:r>
            <w:r w:rsidRPr="007250C6">
              <w:t xml:space="preserve"> (RAN2, RAN3);</w:t>
            </w:r>
          </w:p>
        </w:tc>
      </w:tr>
    </w:tbl>
    <w:p w14:paraId="5FABF002" w14:textId="662E5CAB" w:rsidR="00080DE3" w:rsidRDefault="00080DE3" w:rsidP="00B13B92">
      <w:pPr>
        <w:jc w:val="both"/>
        <w:rPr>
          <w:iCs/>
          <w:lang w:val="en-US"/>
        </w:rPr>
      </w:pPr>
    </w:p>
    <w:p w14:paraId="2773D37C" w14:textId="7031568E" w:rsidR="004D7519" w:rsidRDefault="004D7519" w:rsidP="004D7519">
      <w:pPr>
        <w:jc w:val="both"/>
        <w:rPr>
          <w:iCs/>
          <w:lang w:val="en-US"/>
        </w:rPr>
      </w:pPr>
      <w:r>
        <w:rPr>
          <w:iCs/>
          <w:lang w:val="en-US"/>
        </w:rPr>
        <w:t>RAN1 has already started discussing multi-PUSCH CG and made several agreements relating to resource allocation, HARQ PID determination, and UTO-UCI design</w:t>
      </w:r>
      <w:r w:rsidR="00611ECE">
        <w:rPr>
          <w:iCs/>
          <w:lang w:val="en-US"/>
        </w:rPr>
        <w:t xml:space="preserve"> etc</w:t>
      </w:r>
      <w:r>
        <w:rPr>
          <w:iCs/>
          <w:lang w:val="en-US"/>
        </w:rPr>
        <w:t xml:space="preserve">. According to the LS from RAN1 </w:t>
      </w:r>
      <w:r w:rsidR="003A5414">
        <w:rPr>
          <w:iCs/>
          <w:lang w:val="en-US"/>
        </w:rPr>
        <w:t>[2],</w:t>
      </w:r>
      <w:r>
        <w:rPr>
          <w:iCs/>
          <w:lang w:val="en-US"/>
        </w:rPr>
        <w:t xml:space="preserve"> the HARQ PID for each PUSCH in a multi-PUSCH CG can be determined based on the following:</w:t>
      </w:r>
    </w:p>
    <w:tbl>
      <w:tblPr>
        <w:tblStyle w:val="TableGrid"/>
        <w:tblW w:w="0" w:type="auto"/>
        <w:tblLook w:val="04A0" w:firstRow="1" w:lastRow="0" w:firstColumn="1" w:lastColumn="0" w:noHBand="0" w:noVBand="1"/>
      </w:tblPr>
      <w:tblGrid>
        <w:gridCol w:w="9350"/>
      </w:tblGrid>
      <w:tr w:rsidR="004D7519" w14:paraId="35F658F6" w14:textId="77777777" w:rsidTr="004D7519">
        <w:tc>
          <w:tcPr>
            <w:tcW w:w="9350" w:type="dxa"/>
          </w:tcPr>
          <w:p w14:paraId="14133B2A" w14:textId="77777777" w:rsidR="004D7519" w:rsidRPr="00970D82" w:rsidRDefault="004D7519" w:rsidP="004D7519">
            <w:pPr>
              <w:rPr>
                <w:rFonts w:cs="Arial"/>
                <w:b/>
                <w:bCs/>
                <w:sz w:val="24"/>
                <w:highlight w:val="green"/>
                <w:lang w:eastAsia="ja-JP"/>
              </w:rPr>
            </w:pPr>
            <w:r w:rsidRPr="00970D82">
              <w:rPr>
                <w:rFonts w:cs="Arial"/>
                <w:b/>
                <w:bCs/>
                <w:highlight w:val="green"/>
                <w:lang w:eastAsia="ja-JP"/>
              </w:rPr>
              <w:t>Agreemen</w:t>
            </w:r>
            <w:r>
              <w:rPr>
                <w:rFonts w:cs="Arial"/>
                <w:b/>
                <w:bCs/>
                <w:highlight w:val="green"/>
                <w:lang w:eastAsia="ja-JP"/>
              </w:rPr>
              <w:t>t</w:t>
            </w:r>
          </w:p>
          <w:p w14:paraId="40D17A06" w14:textId="77777777" w:rsidR="004D7519" w:rsidRPr="002051F3" w:rsidRDefault="004D7519" w:rsidP="004D7519">
            <w:pPr>
              <w:rPr>
                <w:szCs w:val="18"/>
              </w:rPr>
            </w:pPr>
            <w:r w:rsidRPr="002051F3">
              <w:rPr>
                <w:szCs w:val="18"/>
              </w:rPr>
              <w:t>From RAN1 perspective, for determination of HARQ process IDs associated to PUSCHs in multi-PUSCHs CG assuming one TB per PUSCH:</w:t>
            </w:r>
          </w:p>
          <w:p w14:paraId="3F4301C2" w14:textId="77777777" w:rsidR="004D7519" w:rsidRPr="002051F3" w:rsidRDefault="004D7519" w:rsidP="004D7519">
            <w:pPr>
              <w:pStyle w:val="ListParagraph"/>
              <w:numPr>
                <w:ilvl w:val="0"/>
                <w:numId w:val="58"/>
              </w:numPr>
              <w:spacing w:after="0" w:line="259" w:lineRule="auto"/>
              <w:contextualSpacing w:val="0"/>
              <w:rPr>
                <w:lang w:val="en-US"/>
              </w:rPr>
            </w:pPr>
            <w:r w:rsidRPr="002051F3">
              <w:rPr>
                <w:lang w:val="en-US"/>
              </w:rPr>
              <w:t>The HARQ process ID for the first configured PUSCH in a period is determined based on the legacy CG procedure when cg-</w:t>
            </w:r>
            <w:proofErr w:type="spellStart"/>
            <w:r w:rsidRPr="002051F3">
              <w:rPr>
                <w:lang w:val="en-US"/>
              </w:rPr>
              <w:t>RetransmissionTimer</w:t>
            </w:r>
            <w:proofErr w:type="spellEnd"/>
            <w:r w:rsidRPr="002051F3">
              <w:rPr>
                <w:lang w:val="en-US"/>
              </w:rPr>
              <w:t xml:space="preserve"> is not configured, and applying the following formula, whichever is </w:t>
            </w:r>
            <w:proofErr w:type="gramStart"/>
            <w:r w:rsidRPr="002051F3">
              <w:rPr>
                <w:lang w:val="en-US"/>
              </w:rPr>
              <w:t>applicable</w:t>
            </w:r>
            <w:proofErr w:type="gramEnd"/>
          </w:p>
          <w:p w14:paraId="08A7578E" w14:textId="77777777" w:rsidR="004D7519" w:rsidRPr="002051F3" w:rsidRDefault="004D7519" w:rsidP="004D7519">
            <w:pPr>
              <w:pStyle w:val="ListParagraph"/>
              <w:numPr>
                <w:ilvl w:val="1"/>
                <w:numId w:val="58"/>
              </w:numPr>
              <w:spacing w:after="0" w:line="259" w:lineRule="auto"/>
              <w:contextualSpacing w:val="0"/>
              <w:rPr>
                <w:lang w:val="en-US"/>
              </w:rPr>
            </w:pPr>
            <w:r w:rsidRPr="002051F3">
              <w:rPr>
                <w:rFonts w:eastAsia="Times New Roman"/>
                <w:lang w:eastAsia="ko-KR"/>
              </w:rPr>
              <w:t>HARQ Process ID = [X*</w:t>
            </w:r>
            <w:proofErr w:type="gramStart"/>
            <w:r w:rsidRPr="002051F3">
              <w:rPr>
                <w:rFonts w:eastAsia="Times New Roman"/>
                <w:lang w:eastAsia="ko-KR"/>
              </w:rPr>
              <w:t>floor( (</w:t>
            </w:r>
            <w:proofErr w:type="spellStart"/>
            <w:proofErr w:type="gramEnd"/>
            <w:r w:rsidRPr="002051F3">
              <w:rPr>
                <w:rFonts w:eastAsia="Times New Roman"/>
                <w:lang w:eastAsia="ko-KR"/>
              </w:rPr>
              <w:t>CURRENT_symbol</w:t>
            </w:r>
            <w:proofErr w:type="spellEnd"/>
            <w:r w:rsidRPr="002051F3">
              <w:rPr>
                <w:rFonts w:eastAsia="Times New Roman"/>
                <w:lang w:eastAsia="ko-KR"/>
              </w:rPr>
              <w:t xml:space="preserve"> ) / </w:t>
            </w:r>
            <w:r w:rsidRPr="002051F3">
              <w:rPr>
                <w:rFonts w:eastAsia="Times New Roman"/>
                <w:i/>
                <w:lang w:eastAsia="ko-KR"/>
              </w:rPr>
              <w:t>periodicity</w:t>
            </w:r>
            <w:r w:rsidRPr="002051F3">
              <w:rPr>
                <w:rFonts w:eastAsia="Times New Roman"/>
                <w:lang w:eastAsia="ko-KR"/>
              </w:rPr>
              <w:t xml:space="preserve">)] modulo </w:t>
            </w:r>
            <w:proofErr w:type="spellStart"/>
            <w:r w:rsidRPr="002051F3">
              <w:rPr>
                <w:rFonts w:eastAsia="Times New Roman"/>
                <w:i/>
                <w:lang w:eastAsia="ko-KR"/>
              </w:rPr>
              <w:t>nrofHARQ</w:t>
            </w:r>
            <w:proofErr w:type="spellEnd"/>
            <w:r w:rsidRPr="002051F3">
              <w:rPr>
                <w:rFonts w:eastAsia="Times New Roman"/>
                <w:i/>
                <w:lang w:eastAsia="ko-KR"/>
              </w:rPr>
              <w:t>-Processes</w:t>
            </w:r>
          </w:p>
          <w:p w14:paraId="16D6A187" w14:textId="77777777" w:rsidR="004D7519" w:rsidRPr="002051F3" w:rsidRDefault="004D7519" w:rsidP="004D7519">
            <w:pPr>
              <w:pStyle w:val="ListParagraph"/>
              <w:numPr>
                <w:ilvl w:val="1"/>
                <w:numId w:val="58"/>
              </w:numPr>
              <w:spacing w:after="0" w:line="259" w:lineRule="auto"/>
              <w:contextualSpacing w:val="0"/>
              <w:rPr>
                <w:lang w:val="en-US"/>
              </w:rPr>
            </w:pPr>
            <w:r w:rsidRPr="002051F3">
              <w:rPr>
                <w:rFonts w:eastAsia="Times New Roman"/>
                <w:lang w:eastAsia="ko-KR"/>
              </w:rPr>
              <w:t>HARQ Process ID = [X*</w:t>
            </w:r>
            <w:proofErr w:type="gramStart"/>
            <w:r w:rsidRPr="002051F3">
              <w:rPr>
                <w:rFonts w:eastAsia="Times New Roman"/>
                <w:lang w:eastAsia="ko-KR"/>
              </w:rPr>
              <w:t>floor(</w:t>
            </w:r>
            <w:proofErr w:type="gramEnd"/>
            <w:r w:rsidRPr="002051F3">
              <w:rPr>
                <w:rFonts w:eastAsia="Times New Roman"/>
                <w:lang w:eastAsia="ko-KR"/>
              </w:rPr>
              <w:t>(</w:t>
            </w:r>
            <w:proofErr w:type="spellStart"/>
            <w:r w:rsidRPr="002051F3">
              <w:rPr>
                <w:rFonts w:eastAsia="Times New Roman"/>
                <w:lang w:eastAsia="ko-KR"/>
              </w:rPr>
              <w:t>CURRENT_symbol</w:t>
            </w:r>
            <w:proofErr w:type="spellEnd"/>
            <w:r w:rsidRPr="002051F3">
              <w:rPr>
                <w:rFonts w:eastAsia="Times New Roman"/>
                <w:lang w:eastAsia="ko-KR"/>
              </w:rPr>
              <w:t xml:space="preserve"> ) / </w:t>
            </w:r>
            <w:r w:rsidRPr="002051F3">
              <w:rPr>
                <w:rFonts w:eastAsia="Times New Roman"/>
                <w:i/>
                <w:lang w:eastAsia="ko-KR"/>
              </w:rPr>
              <w:t>periodicity</w:t>
            </w:r>
            <w:r w:rsidRPr="002051F3">
              <w:rPr>
                <w:rFonts w:eastAsia="Times New Roman"/>
                <w:lang w:eastAsia="ko-KR"/>
              </w:rPr>
              <w:t xml:space="preserve">)] modulo </w:t>
            </w:r>
            <w:proofErr w:type="spellStart"/>
            <w:r w:rsidRPr="002051F3">
              <w:rPr>
                <w:rFonts w:eastAsia="Times New Roman"/>
                <w:i/>
                <w:lang w:eastAsia="ko-KR"/>
              </w:rPr>
              <w:t>nrofHARQ</w:t>
            </w:r>
            <w:proofErr w:type="spellEnd"/>
            <w:r w:rsidRPr="002051F3">
              <w:rPr>
                <w:rFonts w:eastAsia="Times New Roman"/>
                <w:i/>
                <w:lang w:eastAsia="ko-KR"/>
              </w:rPr>
              <w:t>-Processes</w:t>
            </w:r>
            <w:r w:rsidRPr="002051F3">
              <w:rPr>
                <w:rFonts w:eastAsia="Times New Roman"/>
                <w:lang w:eastAsia="ko-KR"/>
              </w:rPr>
              <w:t xml:space="preserve"> + </w:t>
            </w:r>
            <w:r w:rsidRPr="002051F3">
              <w:rPr>
                <w:rFonts w:eastAsia="Times New Roman"/>
                <w:i/>
                <w:lang w:eastAsia="ko-KR"/>
              </w:rPr>
              <w:t>harq-ProcID-Offset2</w:t>
            </w:r>
          </w:p>
          <w:p w14:paraId="42FF81B3" w14:textId="77777777" w:rsidR="004D7519" w:rsidRPr="002051F3" w:rsidRDefault="004D7519" w:rsidP="004D7519">
            <w:pPr>
              <w:pStyle w:val="ListParagraph"/>
              <w:numPr>
                <w:ilvl w:val="2"/>
                <w:numId w:val="58"/>
              </w:numPr>
              <w:spacing w:after="0" w:line="259" w:lineRule="auto"/>
              <w:contextualSpacing w:val="0"/>
              <w:rPr>
                <w:lang w:val="en-US"/>
              </w:rPr>
            </w:pPr>
            <w:r w:rsidRPr="002051F3">
              <w:rPr>
                <w:lang w:val="en-US"/>
              </w:rPr>
              <w:t>X= the number of configured PUSCHs in the CG period</w:t>
            </w:r>
          </w:p>
          <w:p w14:paraId="5F1F78B5" w14:textId="77777777" w:rsidR="004D7519" w:rsidRPr="00F65F9E" w:rsidRDefault="004D7519" w:rsidP="004D7519">
            <w:pPr>
              <w:pStyle w:val="ListParagraph"/>
              <w:ind w:left="2367"/>
              <w:rPr>
                <w:lang w:val="en-US"/>
              </w:rPr>
            </w:pPr>
          </w:p>
          <w:p w14:paraId="556698EF" w14:textId="77777777" w:rsidR="004D7519" w:rsidRPr="002051F3" w:rsidRDefault="004D7519" w:rsidP="004D7519">
            <w:pPr>
              <w:pStyle w:val="ListParagraph"/>
              <w:numPr>
                <w:ilvl w:val="0"/>
                <w:numId w:val="58"/>
              </w:numPr>
              <w:spacing w:after="0" w:line="259" w:lineRule="auto"/>
              <w:contextualSpacing w:val="0"/>
              <w:rPr>
                <w:lang w:val="en-US"/>
              </w:rPr>
            </w:pPr>
            <w:r w:rsidRPr="00F65F9E">
              <w:rPr>
                <w:lang w:val="en-US"/>
              </w:rPr>
              <w:lastRenderedPageBreak/>
              <w:t xml:space="preserve">The HARQ process ID of the remaining configured and valid CG PUSCHs in the period is determined by incrementing the HARQ process ID of the preceding PUSCH in </w:t>
            </w:r>
            <w:r w:rsidRPr="002051F3">
              <w:rPr>
                <w:lang w:val="en-US"/>
              </w:rPr>
              <w:t xml:space="preserve">the period by one with module operation with </w:t>
            </w:r>
            <w:proofErr w:type="spellStart"/>
            <w:r w:rsidRPr="002051F3">
              <w:rPr>
                <w:rFonts w:eastAsia="Times New Roman"/>
                <w:i/>
                <w:lang w:eastAsia="ko-KR"/>
              </w:rPr>
              <w:t>nrofHARQ</w:t>
            </w:r>
            <w:proofErr w:type="spellEnd"/>
            <w:r w:rsidRPr="002051F3">
              <w:rPr>
                <w:rFonts w:eastAsia="Times New Roman"/>
                <w:i/>
                <w:lang w:eastAsia="ko-KR"/>
              </w:rPr>
              <w:t>-Processes</w:t>
            </w:r>
            <w:r w:rsidRPr="002051F3">
              <w:rPr>
                <w:rFonts w:eastAsia="Times New Roman"/>
                <w:lang w:eastAsia="ko-KR"/>
              </w:rPr>
              <w:t xml:space="preserve"> or module operation with (</w:t>
            </w:r>
            <w:proofErr w:type="spellStart"/>
            <w:r w:rsidRPr="002051F3">
              <w:rPr>
                <w:rFonts w:eastAsia="Times New Roman"/>
                <w:i/>
                <w:lang w:eastAsia="ko-KR"/>
              </w:rPr>
              <w:t>nrofHARQ</w:t>
            </w:r>
            <w:proofErr w:type="spellEnd"/>
            <w:r w:rsidRPr="002051F3">
              <w:rPr>
                <w:rFonts w:eastAsia="Times New Roman"/>
                <w:i/>
                <w:lang w:eastAsia="ko-KR"/>
              </w:rPr>
              <w:t>-Processes</w:t>
            </w:r>
            <w:r w:rsidRPr="002051F3">
              <w:rPr>
                <w:rFonts w:eastAsia="Times New Roman"/>
                <w:lang w:eastAsia="ko-KR"/>
              </w:rPr>
              <w:t xml:space="preserve"> + </w:t>
            </w:r>
            <w:r w:rsidRPr="002051F3">
              <w:rPr>
                <w:rFonts w:eastAsia="Times New Roman"/>
                <w:i/>
                <w:lang w:eastAsia="ko-KR"/>
              </w:rPr>
              <w:t>harq-ProcID-Offset2</w:t>
            </w:r>
            <w:r w:rsidRPr="002051F3">
              <w:rPr>
                <w:rFonts w:eastAsia="Times New Roman"/>
                <w:lang w:eastAsia="ko-KR"/>
              </w:rPr>
              <w:t>), whichever applicable.</w:t>
            </w:r>
          </w:p>
          <w:p w14:paraId="0804A9E5" w14:textId="681DED05" w:rsidR="004D7519" w:rsidRPr="00967FF7" w:rsidRDefault="004D7519" w:rsidP="00967FF7">
            <w:pPr>
              <w:pStyle w:val="ListParagraph"/>
              <w:numPr>
                <w:ilvl w:val="0"/>
                <w:numId w:val="58"/>
              </w:numPr>
              <w:spacing w:after="0" w:line="259" w:lineRule="auto"/>
              <w:contextualSpacing w:val="0"/>
              <w:rPr>
                <w:lang w:val="en-US"/>
              </w:rPr>
            </w:pPr>
            <w:r w:rsidRPr="002051F3">
              <w:rPr>
                <w:rFonts w:eastAsia="Times New Roman"/>
                <w:lang w:val="en-US" w:eastAsia="ko-KR"/>
              </w:rPr>
              <w:t xml:space="preserve">Note: A configured CG PUSCH is invalid if the CG PUSCH is dropped due to collision with DL symbol(s) indicated by </w:t>
            </w:r>
            <w:proofErr w:type="spellStart"/>
            <w:r w:rsidRPr="002051F3">
              <w:rPr>
                <w:rFonts w:eastAsia="Times New Roman"/>
                <w:i/>
                <w:iCs/>
                <w:lang w:val="en-US" w:eastAsia="ko-KR"/>
              </w:rPr>
              <w:t>tdd</w:t>
            </w:r>
            <w:proofErr w:type="spellEnd"/>
            <w:r w:rsidRPr="002051F3">
              <w:rPr>
                <w:rFonts w:eastAsia="Times New Roman"/>
                <w:i/>
                <w:iCs/>
                <w:lang w:val="en-US" w:eastAsia="ko-KR"/>
              </w:rPr>
              <w:t>-UL-DL-</w:t>
            </w:r>
            <w:proofErr w:type="spellStart"/>
            <w:r w:rsidRPr="002051F3">
              <w:rPr>
                <w:rFonts w:eastAsia="Times New Roman"/>
                <w:i/>
                <w:iCs/>
                <w:lang w:val="en-US" w:eastAsia="ko-KR"/>
              </w:rPr>
              <w:t>ConfigurationCommon</w:t>
            </w:r>
            <w:proofErr w:type="spellEnd"/>
            <w:r w:rsidRPr="002051F3">
              <w:rPr>
                <w:rFonts w:eastAsia="Times New Roman"/>
                <w:lang w:val="en-US" w:eastAsia="ko-KR"/>
              </w:rPr>
              <w:t xml:space="preserve"> or </w:t>
            </w:r>
            <w:proofErr w:type="spellStart"/>
            <w:r w:rsidRPr="002051F3">
              <w:rPr>
                <w:rFonts w:eastAsia="Times New Roman"/>
                <w:i/>
                <w:iCs/>
                <w:lang w:val="en-US" w:eastAsia="ko-KR"/>
              </w:rPr>
              <w:t>tdd</w:t>
            </w:r>
            <w:proofErr w:type="spellEnd"/>
            <w:r w:rsidRPr="002051F3">
              <w:rPr>
                <w:rFonts w:eastAsia="Times New Roman"/>
                <w:i/>
                <w:iCs/>
                <w:lang w:val="en-US" w:eastAsia="ko-KR"/>
              </w:rPr>
              <w:t>-UL-DL-</w:t>
            </w:r>
            <w:proofErr w:type="spellStart"/>
            <w:r w:rsidRPr="002051F3">
              <w:rPr>
                <w:rFonts w:eastAsia="Times New Roman"/>
                <w:i/>
                <w:iCs/>
                <w:lang w:val="en-US" w:eastAsia="ko-KR"/>
              </w:rPr>
              <w:t>ConfigurationDedicated</w:t>
            </w:r>
            <w:proofErr w:type="spellEnd"/>
            <w:r w:rsidRPr="002051F3">
              <w:rPr>
                <w:rFonts w:eastAsia="Times New Roman"/>
                <w:i/>
                <w:iCs/>
                <w:lang w:val="en-US" w:eastAsia="ko-KR"/>
              </w:rPr>
              <w:t xml:space="preserve"> or SSB</w:t>
            </w:r>
            <w:r w:rsidRPr="002051F3">
              <w:rPr>
                <w:rFonts w:eastAsia="Times New Roman"/>
                <w:lang w:val="en-US" w:eastAsia="ko-KR"/>
              </w:rPr>
              <w:t>.</w:t>
            </w:r>
          </w:p>
        </w:tc>
      </w:tr>
    </w:tbl>
    <w:p w14:paraId="53D1DD5E" w14:textId="3B2F7A4E" w:rsidR="00CD3BAC" w:rsidRDefault="004D7519" w:rsidP="004D7519">
      <w:pPr>
        <w:jc w:val="both"/>
        <w:rPr>
          <w:iCs/>
          <w:lang w:val="en-US"/>
        </w:rPr>
      </w:pPr>
      <w:r>
        <w:rPr>
          <w:iCs/>
          <w:lang w:val="en-US"/>
        </w:rPr>
        <w:lastRenderedPageBreak/>
        <w:t xml:space="preserve"> </w:t>
      </w:r>
    </w:p>
    <w:p w14:paraId="23461910" w14:textId="3AC8EEB3" w:rsidR="004D7519" w:rsidRDefault="004D7519" w:rsidP="004D7519">
      <w:pPr>
        <w:jc w:val="both"/>
        <w:rPr>
          <w:iCs/>
          <w:lang w:val="en-US"/>
        </w:rPr>
      </w:pPr>
      <w:r>
        <w:rPr>
          <w:iCs/>
          <w:lang w:val="en-US"/>
        </w:rPr>
        <w:t>In addition to HARQ PID determination, we have also identified some other RAN1 agreements that may have some impacts to MAC operations:</w:t>
      </w:r>
    </w:p>
    <w:tbl>
      <w:tblPr>
        <w:tblStyle w:val="TableGrid"/>
        <w:tblW w:w="0" w:type="auto"/>
        <w:tblLook w:val="04A0" w:firstRow="1" w:lastRow="0" w:firstColumn="1" w:lastColumn="0" w:noHBand="0" w:noVBand="1"/>
      </w:tblPr>
      <w:tblGrid>
        <w:gridCol w:w="9350"/>
      </w:tblGrid>
      <w:tr w:rsidR="004D7519" w14:paraId="28928D6C" w14:textId="77777777" w:rsidTr="004D7519">
        <w:tc>
          <w:tcPr>
            <w:tcW w:w="9350" w:type="dxa"/>
          </w:tcPr>
          <w:p w14:paraId="77046CEF" w14:textId="77777777" w:rsidR="004D7519" w:rsidRPr="00D33873" w:rsidRDefault="004D7519" w:rsidP="004D7519">
            <w:pPr>
              <w:rPr>
                <w:highlight w:val="green"/>
                <w:lang w:eastAsia="x-none"/>
              </w:rPr>
            </w:pPr>
            <w:r w:rsidRPr="00D33873">
              <w:rPr>
                <w:highlight w:val="green"/>
                <w:lang w:eastAsia="x-none"/>
              </w:rPr>
              <w:t>Agreement</w:t>
            </w:r>
          </w:p>
          <w:p w14:paraId="7FD41604" w14:textId="77777777" w:rsidR="004D7519" w:rsidRPr="00611ECE" w:rsidRDefault="004D7519" w:rsidP="004D7519">
            <w:pPr>
              <w:numPr>
                <w:ilvl w:val="0"/>
                <w:numId w:val="59"/>
              </w:numPr>
              <w:spacing w:after="0"/>
              <w:rPr>
                <w:highlight w:val="yellow"/>
              </w:rPr>
            </w:pPr>
            <w:r w:rsidRPr="00611ECE">
              <w:rPr>
                <w:highlight w:val="yellow"/>
              </w:rPr>
              <w:t xml:space="preserve">When a CG PUSCH occasion is indicated as “unused”, the UE is not allowed to transmit CG PUSCH on that CG PUSCH occasion. </w:t>
            </w:r>
          </w:p>
          <w:p w14:paraId="065D87C6" w14:textId="77777777" w:rsidR="004D7519" w:rsidRPr="00D33873" w:rsidRDefault="004D7519" w:rsidP="004D7519">
            <w:pPr>
              <w:numPr>
                <w:ilvl w:val="0"/>
                <w:numId w:val="59"/>
              </w:numPr>
              <w:spacing w:after="0"/>
            </w:pPr>
            <w:r w:rsidRPr="00D33873">
              <w:t>For any other CG PUSCH occasion that is NOT indicated as “unused”, the UE is allowed to transmit or not to transmit CG PUSCH on that CG PUSCH occasion as per legacy specification.</w:t>
            </w:r>
          </w:p>
          <w:p w14:paraId="4D2E7532" w14:textId="77777777" w:rsidR="004D7519" w:rsidRPr="00D33873" w:rsidRDefault="004D7519" w:rsidP="004D7519">
            <w:pPr>
              <w:numPr>
                <w:ilvl w:val="1"/>
                <w:numId w:val="59"/>
              </w:numPr>
              <w:spacing w:after="0"/>
            </w:pPr>
            <w:r w:rsidRPr="00D33873">
              <w:t>No RAN1 specification impact</w:t>
            </w:r>
          </w:p>
          <w:p w14:paraId="4B9D80CB" w14:textId="77777777" w:rsidR="004D7519" w:rsidRDefault="004D7519" w:rsidP="004D7519">
            <w:pPr>
              <w:jc w:val="both"/>
              <w:rPr>
                <w:iCs/>
                <w:lang w:val="en-US"/>
              </w:rPr>
            </w:pPr>
          </w:p>
          <w:p w14:paraId="536750AB" w14:textId="77777777" w:rsidR="004D7519" w:rsidRPr="00B37230" w:rsidRDefault="004D7519" w:rsidP="004D7519">
            <w:pPr>
              <w:rPr>
                <w:highlight w:val="green"/>
                <w:lang w:eastAsia="x-none"/>
              </w:rPr>
            </w:pPr>
            <w:r w:rsidRPr="00B37230">
              <w:rPr>
                <w:highlight w:val="green"/>
                <w:lang w:eastAsia="x-none"/>
              </w:rPr>
              <w:t>Agreement</w:t>
            </w:r>
          </w:p>
          <w:p w14:paraId="3D8E9400" w14:textId="77777777" w:rsidR="004D7519" w:rsidRPr="00B37230" w:rsidRDefault="004D7519" w:rsidP="004D7519">
            <w:pPr>
              <w:numPr>
                <w:ilvl w:val="0"/>
                <w:numId w:val="60"/>
              </w:numPr>
              <w:spacing w:after="0"/>
            </w:pPr>
            <w:r w:rsidRPr="00B37230">
              <w:t>A CG PUSCH occasion indicated as “unused” earlier, is not allowed to be indicated as “NOT unused later”.</w:t>
            </w:r>
          </w:p>
          <w:p w14:paraId="21D0A2B6" w14:textId="77777777" w:rsidR="004D7519" w:rsidRPr="00611ECE" w:rsidRDefault="004D7519" w:rsidP="004D7519">
            <w:pPr>
              <w:numPr>
                <w:ilvl w:val="0"/>
                <w:numId w:val="60"/>
              </w:numPr>
              <w:spacing w:after="0"/>
              <w:rPr>
                <w:highlight w:val="yellow"/>
              </w:rPr>
            </w:pPr>
            <w:r w:rsidRPr="00611ECE">
              <w:rPr>
                <w:highlight w:val="yellow"/>
              </w:rPr>
              <w:t>A CG PUSCH occasion indicated as “NOT unused” earlier, can be indicated as “unused” later.</w:t>
            </w:r>
          </w:p>
          <w:p w14:paraId="5BFEEA5F" w14:textId="77777777" w:rsidR="004D7519" w:rsidRPr="00B37230" w:rsidRDefault="004D7519" w:rsidP="004D7519">
            <w:pPr>
              <w:numPr>
                <w:ilvl w:val="1"/>
                <w:numId w:val="60"/>
              </w:numPr>
              <w:spacing w:after="0"/>
            </w:pPr>
            <w:r w:rsidRPr="00B37230">
              <w:t>FFS: Whether there is specification impact</w:t>
            </w:r>
          </w:p>
          <w:p w14:paraId="3F7F31DE" w14:textId="77777777" w:rsidR="004D7519" w:rsidRDefault="004D7519" w:rsidP="004D7519">
            <w:pPr>
              <w:jc w:val="both"/>
              <w:rPr>
                <w:iCs/>
                <w:lang w:val="en-US"/>
              </w:rPr>
            </w:pPr>
          </w:p>
          <w:p w14:paraId="0DA8F42F" w14:textId="77777777" w:rsidR="004D7519" w:rsidRPr="00B37230" w:rsidRDefault="004D7519" w:rsidP="004D7519">
            <w:pPr>
              <w:rPr>
                <w:highlight w:val="green"/>
                <w:lang w:eastAsia="x-none"/>
              </w:rPr>
            </w:pPr>
            <w:r w:rsidRPr="00B37230">
              <w:rPr>
                <w:highlight w:val="green"/>
                <w:lang w:eastAsia="x-none"/>
              </w:rPr>
              <w:t>Agreement</w:t>
            </w:r>
          </w:p>
          <w:p w14:paraId="25AC5D15" w14:textId="77777777" w:rsidR="004D7519" w:rsidRPr="00B37230" w:rsidRDefault="004D7519" w:rsidP="004D7519">
            <w:r w:rsidRPr="00B37230">
              <w:t>The UTO-UCI indication for a CG configuration is applicable to only valid CG PUSCH TOs, if any.</w:t>
            </w:r>
          </w:p>
          <w:p w14:paraId="607BB655" w14:textId="77777777" w:rsidR="004D7519" w:rsidRPr="00B37230" w:rsidRDefault="004D7519" w:rsidP="004D7519">
            <w:pPr>
              <w:numPr>
                <w:ilvl w:val="0"/>
                <w:numId w:val="58"/>
              </w:numPr>
              <w:spacing w:after="0" w:line="259" w:lineRule="auto"/>
              <w:rPr>
                <w:lang w:val="en-US" w:eastAsia="x-none"/>
              </w:rPr>
            </w:pPr>
            <w:r w:rsidRPr="00B37230">
              <w:rPr>
                <w:rFonts w:eastAsia="Times New Roman"/>
                <w:lang w:val="en-US" w:eastAsia="ko-KR"/>
              </w:rPr>
              <w:t xml:space="preserve">Note: A configured CG PUSCH is invalid if the CG PUSCH is dropped due to collision with DL symbol(s) indicated by </w:t>
            </w:r>
            <w:proofErr w:type="spellStart"/>
            <w:r w:rsidRPr="00B37230">
              <w:rPr>
                <w:rFonts w:eastAsia="Times New Roman"/>
                <w:i/>
                <w:iCs/>
                <w:lang w:val="en-US" w:eastAsia="ko-KR"/>
              </w:rPr>
              <w:t>tdd</w:t>
            </w:r>
            <w:proofErr w:type="spellEnd"/>
            <w:r w:rsidRPr="00B37230">
              <w:rPr>
                <w:rFonts w:eastAsia="Times New Roman"/>
                <w:i/>
                <w:iCs/>
                <w:lang w:val="en-US" w:eastAsia="ko-KR"/>
              </w:rPr>
              <w:t>-UL-DL-</w:t>
            </w:r>
            <w:proofErr w:type="spellStart"/>
            <w:r w:rsidRPr="00B37230">
              <w:rPr>
                <w:rFonts w:eastAsia="Times New Roman"/>
                <w:i/>
                <w:iCs/>
                <w:lang w:val="en-US" w:eastAsia="ko-KR"/>
              </w:rPr>
              <w:t>ConfigurationCommon</w:t>
            </w:r>
            <w:proofErr w:type="spellEnd"/>
            <w:r w:rsidRPr="00B37230">
              <w:rPr>
                <w:rFonts w:eastAsia="Times New Roman"/>
                <w:lang w:val="en-US" w:eastAsia="ko-KR"/>
              </w:rPr>
              <w:t xml:space="preserve"> or </w:t>
            </w:r>
            <w:proofErr w:type="spellStart"/>
            <w:r w:rsidRPr="00B37230">
              <w:rPr>
                <w:rFonts w:eastAsia="Times New Roman"/>
                <w:i/>
                <w:iCs/>
                <w:lang w:val="en-US" w:eastAsia="ko-KR"/>
              </w:rPr>
              <w:t>tdd</w:t>
            </w:r>
            <w:proofErr w:type="spellEnd"/>
            <w:r w:rsidRPr="00B37230">
              <w:rPr>
                <w:rFonts w:eastAsia="Times New Roman"/>
                <w:i/>
                <w:iCs/>
                <w:lang w:val="en-US" w:eastAsia="ko-KR"/>
              </w:rPr>
              <w:t>-UL-DL-</w:t>
            </w:r>
            <w:proofErr w:type="spellStart"/>
            <w:r w:rsidRPr="00B37230">
              <w:rPr>
                <w:rFonts w:eastAsia="Times New Roman"/>
                <w:i/>
                <w:iCs/>
                <w:lang w:val="en-US" w:eastAsia="ko-KR"/>
              </w:rPr>
              <w:t>ConfigurationDedicated</w:t>
            </w:r>
            <w:proofErr w:type="spellEnd"/>
            <w:r w:rsidRPr="00B37230">
              <w:rPr>
                <w:rFonts w:eastAsia="Times New Roman"/>
                <w:i/>
                <w:iCs/>
                <w:lang w:val="en-US" w:eastAsia="ko-KR"/>
              </w:rPr>
              <w:t xml:space="preserve"> or SSB</w:t>
            </w:r>
            <w:r w:rsidRPr="00B37230">
              <w:rPr>
                <w:rFonts w:eastAsia="Times New Roman"/>
                <w:lang w:val="en-US" w:eastAsia="ko-KR"/>
              </w:rPr>
              <w:t>. Otherwise, it is valid.</w:t>
            </w:r>
          </w:p>
          <w:p w14:paraId="2D74D9F8" w14:textId="77777777" w:rsidR="004D7519" w:rsidRDefault="004D7519" w:rsidP="004D7519">
            <w:pPr>
              <w:jc w:val="both"/>
              <w:rPr>
                <w:iCs/>
                <w:lang w:val="en-US"/>
              </w:rPr>
            </w:pPr>
          </w:p>
          <w:p w14:paraId="76DAB809" w14:textId="77777777" w:rsidR="004D7519" w:rsidRPr="00063ACB" w:rsidRDefault="004D7519" w:rsidP="004D7519">
            <w:pPr>
              <w:rPr>
                <w:highlight w:val="green"/>
                <w:lang w:val="en-US" w:eastAsia="x-none"/>
              </w:rPr>
            </w:pPr>
            <w:r w:rsidRPr="00063ACB">
              <w:rPr>
                <w:highlight w:val="green"/>
                <w:lang w:val="en-US" w:eastAsia="x-none"/>
              </w:rPr>
              <w:t>Agreement</w:t>
            </w:r>
          </w:p>
          <w:p w14:paraId="3FD33345" w14:textId="77777777" w:rsidR="004D7519" w:rsidRPr="00063ACB" w:rsidRDefault="004D7519" w:rsidP="004D7519">
            <w:pPr>
              <w:rPr>
                <w:rFonts w:cs="Arial"/>
                <w:sz w:val="22"/>
                <w:lang w:eastAsia="ja-JP"/>
              </w:rPr>
            </w:pPr>
            <w:r w:rsidRPr="00063ACB">
              <w:rPr>
                <w:rFonts w:cs="Arial"/>
                <w:szCs w:val="18"/>
                <w:lang w:eastAsia="ja-JP"/>
              </w:rPr>
              <w:t xml:space="preserve">Indication of UTO-UCI by CG PUSCHs associated to a CG configuration, is enabled by configuration of an RRC </w:t>
            </w:r>
            <w:r w:rsidRPr="00063ACB">
              <w:rPr>
                <w:rFonts w:cs="Arial"/>
                <w:sz w:val="22"/>
                <w:lang w:eastAsia="ja-JP"/>
              </w:rPr>
              <w:t>parameter.</w:t>
            </w:r>
          </w:p>
          <w:p w14:paraId="2A70F294" w14:textId="77777777" w:rsidR="004D7519" w:rsidRDefault="004D7519" w:rsidP="00967FF7">
            <w:pPr>
              <w:numPr>
                <w:ilvl w:val="0"/>
                <w:numId w:val="61"/>
              </w:numPr>
              <w:spacing w:after="0"/>
              <w:rPr>
                <w:rFonts w:cs="Arial"/>
                <w:szCs w:val="18"/>
                <w:lang w:eastAsia="ja-JP"/>
              </w:rPr>
            </w:pPr>
            <w:r w:rsidRPr="00063ACB">
              <w:rPr>
                <w:rFonts w:cs="Arial"/>
                <w:szCs w:val="18"/>
                <w:lang w:eastAsia="ja-JP"/>
              </w:rPr>
              <w:t xml:space="preserve">FFS on whether/how to extend to multiple CG </w:t>
            </w:r>
            <w:proofErr w:type="gramStart"/>
            <w:r w:rsidRPr="00063ACB">
              <w:rPr>
                <w:rFonts w:cs="Arial"/>
                <w:szCs w:val="18"/>
                <w:lang w:eastAsia="ja-JP"/>
              </w:rPr>
              <w:t>configurations</w:t>
            </w:r>
            <w:proofErr w:type="gramEnd"/>
          </w:p>
          <w:p w14:paraId="2DE0EA8A" w14:textId="280490E4" w:rsidR="00967FF7" w:rsidRPr="00967FF7" w:rsidRDefault="00967FF7" w:rsidP="00967FF7">
            <w:pPr>
              <w:spacing w:after="0"/>
              <w:ind w:left="360"/>
              <w:rPr>
                <w:rFonts w:cs="Arial"/>
                <w:szCs w:val="18"/>
                <w:lang w:eastAsia="ja-JP"/>
              </w:rPr>
            </w:pPr>
          </w:p>
        </w:tc>
      </w:tr>
    </w:tbl>
    <w:p w14:paraId="539F0F2F" w14:textId="77777777" w:rsidR="004D7519" w:rsidRDefault="004D7519" w:rsidP="004D7519">
      <w:pPr>
        <w:jc w:val="both"/>
        <w:rPr>
          <w:iCs/>
          <w:lang w:val="en-US"/>
        </w:rPr>
      </w:pPr>
    </w:p>
    <w:p w14:paraId="397AA06E" w14:textId="5FE13C4D" w:rsidR="00611ECE" w:rsidRDefault="00611ECE" w:rsidP="004D7519">
      <w:pPr>
        <w:jc w:val="both"/>
        <w:rPr>
          <w:iCs/>
          <w:lang w:val="en-US"/>
        </w:rPr>
      </w:pPr>
      <w:r>
        <w:rPr>
          <w:iCs/>
          <w:lang w:val="en-US"/>
        </w:rPr>
        <w:t xml:space="preserve">This paper aims to provide some of our views on </w:t>
      </w:r>
      <w:r w:rsidR="003A5414">
        <w:rPr>
          <w:iCs/>
          <w:lang w:val="en-US"/>
        </w:rPr>
        <w:t xml:space="preserve">some of the issues that RAN2 </w:t>
      </w:r>
      <w:r w:rsidR="006D08D9">
        <w:rPr>
          <w:iCs/>
          <w:lang w:val="en-US"/>
        </w:rPr>
        <w:t xml:space="preserve">may </w:t>
      </w:r>
      <w:r w:rsidR="003A5414">
        <w:rPr>
          <w:iCs/>
          <w:lang w:val="en-US"/>
        </w:rPr>
        <w:t>need to consider based on the agreements made by RAN1</w:t>
      </w:r>
      <w:r w:rsidR="006D08D9">
        <w:rPr>
          <w:iCs/>
          <w:lang w:val="en-US"/>
        </w:rPr>
        <w:t>, including how UTO is determined, when the UTO can be updated, and how the UE MAC should treat the CG PUSCH that has already been indicated as “unused”.</w:t>
      </w:r>
    </w:p>
    <w:p w14:paraId="2C8108CC" w14:textId="77777777" w:rsidR="004D7519" w:rsidRPr="004D7519" w:rsidRDefault="004D7519" w:rsidP="004D7519">
      <w:pPr>
        <w:jc w:val="both"/>
        <w:rPr>
          <w:iCs/>
          <w:lang w:val="en-US"/>
        </w:rPr>
      </w:pPr>
    </w:p>
    <w:p w14:paraId="58BA6F5B" w14:textId="4F0AFC07" w:rsidR="00F334C4" w:rsidRPr="00F334C4" w:rsidRDefault="003569D6" w:rsidP="00F334C4">
      <w:pPr>
        <w:pStyle w:val="Heading1"/>
        <w:rPr>
          <w:lang w:val="en-US"/>
        </w:rPr>
      </w:pPr>
      <w:r>
        <w:rPr>
          <w:lang w:val="en-US"/>
        </w:rPr>
        <w:lastRenderedPageBreak/>
        <w:t>Discussion</w:t>
      </w:r>
      <w:r w:rsidR="004E6A7D">
        <w:rPr>
          <w:lang w:val="en-US"/>
        </w:rPr>
        <w:t>s</w:t>
      </w:r>
    </w:p>
    <w:p w14:paraId="55809435" w14:textId="0675E111" w:rsidR="00611ECE" w:rsidRPr="00F334C4" w:rsidRDefault="00F334C4" w:rsidP="00F334C4">
      <w:pPr>
        <w:pStyle w:val="Heading2"/>
        <w:rPr>
          <w:color w:val="000000" w:themeColor="text1"/>
          <w:lang w:val="en-US"/>
        </w:rPr>
      </w:pPr>
      <w:r>
        <w:rPr>
          <w:color w:val="000000" w:themeColor="text1"/>
          <w:lang w:val="en-US"/>
        </w:rPr>
        <w:t>UTO Determination</w:t>
      </w:r>
    </w:p>
    <w:p w14:paraId="7AE64786" w14:textId="732938A9" w:rsidR="007404D4" w:rsidRDefault="008D7B30" w:rsidP="00A04E67">
      <w:pPr>
        <w:jc w:val="both"/>
        <w:rPr>
          <w:color w:val="000000" w:themeColor="text1"/>
          <w:lang w:val="en-US"/>
        </w:rPr>
      </w:pPr>
      <w:r>
        <w:rPr>
          <w:color w:val="000000" w:themeColor="text1"/>
          <w:lang w:val="en-US"/>
        </w:rPr>
        <w:t xml:space="preserve">The key motivation of </w:t>
      </w:r>
      <w:r w:rsidR="00226D52">
        <w:rPr>
          <w:color w:val="000000" w:themeColor="text1"/>
          <w:lang w:val="en-US"/>
        </w:rPr>
        <w:t xml:space="preserve">the Rel-18 </w:t>
      </w:r>
      <w:r w:rsidR="008C4F4A">
        <w:rPr>
          <w:color w:val="000000" w:themeColor="text1"/>
          <w:lang w:val="en-US"/>
        </w:rPr>
        <w:t>WI objectives</w:t>
      </w:r>
      <w:r w:rsidR="00226D52">
        <w:rPr>
          <w:color w:val="000000" w:themeColor="text1"/>
          <w:lang w:val="en-US"/>
        </w:rPr>
        <w:t xml:space="preserve"> relating to</w:t>
      </w:r>
      <w:r w:rsidR="008C4F4A">
        <w:rPr>
          <w:color w:val="000000" w:themeColor="text1"/>
          <w:lang w:val="en-US"/>
        </w:rPr>
        <w:t xml:space="preserve"> configured grant (CG) with multiple PUSCH resources in one cycle</w:t>
      </w:r>
      <w:r>
        <w:rPr>
          <w:color w:val="000000" w:themeColor="text1"/>
          <w:lang w:val="en-US"/>
        </w:rPr>
        <w:t xml:space="preserve"> </w:t>
      </w:r>
      <w:r w:rsidR="00226D52">
        <w:rPr>
          <w:color w:val="000000" w:themeColor="text1"/>
          <w:lang w:val="en-US"/>
        </w:rPr>
        <w:t xml:space="preserve">is to handle potentially large packets. </w:t>
      </w:r>
      <w:proofErr w:type="gramStart"/>
      <w:r w:rsidR="00226D52">
        <w:rPr>
          <w:color w:val="000000" w:themeColor="text1"/>
          <w:lang w:val="en-US"/>
        </w:rPr>
        <w:t>In particular, a</w:t>
      </w:r>
      <w:r w:rsidR="00584F2F">
        <w:rPr>
          <w:color w:val="000000" w:themeColor="text1"/>
          <w:lang w:val="en-US"/>
        </w:rPr>
        <w:t>lthough</w:t>
      </w:r>
      <w:proofErr w:type="gramEnd"/>
      <w:r w:rsidR="00584F2F">
        <w:rPr>
          <w:color w:val="000000" w:themeColor="text1"/>
          <w:lang w:val="en-US"/>
        </w:rPr>
        <w:t xml:space="preserve"> XR traffic is typically periodic and hence the CG is a suitable way for resource allocation, there may be shortcomings when dealing with XR traffic of varying packet size. </w:t>
      </w:r>
      <w:r w:rsidR="00226D52">
        <w:rPr>
          <w:color w:val="000000" w:themeColor="text1"/>
          <w:lang w:val="en-US"/>
        </w:rPr>
        <w:t>Since</w:t>
      </w:r>
      <w:r w:rsidR="00584F2F">
        <w:rPr>
          <w:color w:val="000000" w:themeColor="text1"/>
          <w:lang w:val="en-US"/>
        </w:rPr>
        <w:t xml:space="preserve"> the TBS for every CG occasion is fixed, and it could be too small to fit a large packet in one CG period – </w:t>
      </w:r>
      <w:r w:rsidR="0046043D">
        <w:rPr>
          <w:color w:val="000000" w:themeColor="text1"/>
          <w:lang w:val="en-US"/>
        </w:rPr>
        <w:t>it means the UE may need additional resources to complete the delivery of this packet</w:t>
      </w:r>
      <w:r w:rsidR="00413697">
        <w:rPr>
          <w:color w:val="000000" w:themeColor="text1"/>
          <w:lang w:val="en-US"/>
        </w:rPr>
        <w:t xml:space="preserve"> (or PDU Set)</w:t>
      </w:r>
      <w:r w:rsidR="0046043D">
        <w:rPr>
          <w:color w:val="000000" w:themeColor="text1"/>
          <w:lang w:val="en-US"/>
        </w:rPr>
        <w:t xml:space="preserve">, </w:t>
      </w:r>
      <w:r w:rsidR="00584F2F">
        <w:rPr>
          <w:color w:val="000000" w:themeColor="text1"/>
          <w:lang w:val="en-US"/>
        </w:rPr>
        <w:t xml:space="preserve">which causes potential latency. On the other hand, one could configure </w:t>
      </w:r>
      <w:r w:rsidR="0046043D">
        <w:rPr>
          <w:color w:val="000000" w:themeColor="text1"/>
          <w:lang w:val="en-US"/>
        </w:rPr>
        <w:t xml:space="preserve">a </w:t>
      </w:r>
      <w:r w:rsidR="00584F2F">
        <w:rPr>
          <w:color w:val="000000" w:themeColor="text1"/>
          <w:lang w:val="en-US"/>
        </w:rPr>
        <w:t xml:space="preserve">large TBS in the CG to ensure it can accommodate the largest possible packet of this XR traffic in every CG cycle, but it may be over-provisioning as a lot of pre-allocated resources are not needed and wasted. </w:t>
      </w:r>
      <w:r w:rsidR="00246A3A">
        <w:rPr>
          <w:color w:val="000000" w:themeColor="text1"/>
          <w:lang w:val="en-US"/>
        </w:rPr>
        <w:t xml:space="preserve">With multiple PUSCH per CG cycle, the UL resource can be used by the UE more flexibly. When the packet size is large, the UE can fully exploit </w:t>
      </w:r>
      <w:r w:rsidR="0046043D">
        <w:rPr>
          <w:color w:val="000000" w:themeColor="text1"/>
          <w:lang w:val="en-US"/>
        </w:rPr>
        <w:t xml:space="preserve">all </w:t>
      </w:r>
      <w:r w:rsidR="00246A3A">
        <w:rPr>
          <w:color w:val="000000" w:themeColor="text1"/>
          <w:lang w:val="en-US"/>
        </w:rPr>
        <w:t>the PUSCHs. When the packet size is relatively small, the UE can only use a fraction of resources in one CG cycle.</w:t>
      </w:r>
      <w:r w:rsidR="00D822AD">
        <w:rPr>
          <w:color w:val="000000" w:themeColor="text1"/>
          <w:lang w:val="en-US"/>
        </w:rPr>
        <w:t xml:space="preserve"> </w:t>
      </w:r>
      <w:r w:rsidR="0046043D">
        <w:rPr>
          <w:color w:val="000000" w:themeColor="text1"/>
          <w:lang w:val="en-US"/>
        </w:rPr>
        <w:t>Moreover</w:t>
      </w:r>
      <w:r w:rsidR="00246A3A">
        <w:rPr>
          <w:color w:val="000000" w:themeColor="text1"/>
          <w:lang w:val="en-US"/>
        </w:rPr>
        <w:t xml:space="preserve">, when the PUSCHs in one CG cycle are not fully used, some indication </w:t>
      </w:r>
      <w:r>
        <w:rPr>
          <w:color w:val="000000" w:themeColor="text1"/>
          <w:lang w:val="en-US"/>
        </w:rPr>
        <w:t>can be provided</w:t>
      </w:r>
      <w:r w:rsidR="00246A3A">
        <w:rPr>
          <w:color w:val="000000" w:themeColor="text1"/>
          <w:lang w:val="en-US"/>
        </w:rPr>
        <w:t xml:space="preserve"> for the </w:t>
      </w:r>
      <w:proofErr w:type="spellStart"/>
      <w:r w:rsidR="00246A3A">
        <w:rPr>
          <w:color w:val="000000" w:themeColor="text1"/>
          <w:lang w:val="en-US"/>
        </w:rPr>
        <w:t>gNB</w:t>
      </w:r>
      <w:proofErr w:type="spellEnd"/>
      <w:r w:rsidR="00246A3A">
        <w:rPr>
          <w:color w:val="000000" w:themeColor="text1"/>
          <w:lang w:val="en-US"/>
        </w:rPr>
        <w:t xml:space="preserve"> to know which resources are not used, and therefore the </w:t>
      </w:r>
      <w:proofErr w:type="spellStart"/>
      <w:r w:rsidR="00246A3A">
        <w:rPr>
          <w:color w:val="000000" w:themeColor="text1"/>
          <w:lang w:val="en-US"/>
        </w:rPr>
        <w:t>gNB</w:t>
      </w:r>
      <w:proofErr w:type="spellEnd"/>
      <w:r w:rsidR="00246A3A">
        <w:rPr>
          <w:color w:val="000000" w:themeColor="text1"/>
          <w:lang w:val="en-US"/>
        </w:rPr>
        <w:t xml:space="preserve"> could allocate such resources to other UEs to improve the system capacity.</w:t>
      </w:r>
      <w:r w:rsidR="00852AC5">
        <w:rPr>
          <w:color w:val="000000" w:themeColor="text1"/>
          <w:lang w:val="en-US"/>
        </w:rPr>
        <w:t xml:space="preserve"> </w:t>
      </w:r>
      <w:r w:rsidR="00711C88">
        <w:rPr>
          <w:color w:val="000000" w:themeColor="text1"/>
          <w:lang w:val="en-US"/>
        </w:rPr>
        <w:t>Currently, RAN1 has confirmed that such indication is called “</w:t>
      </w:r>
      <w:r w:rsidR="00711C88" w:rsidRPr="008D7B30">
        <w:rPr>
          <w:color w:val="000000" w:themeColor="text1"/>
          <w:u w:val="single"/>
          <w:lang w:val="en-US"/>
        </w:rPr>
        <w:t>unused transmission occasion UCI</w:t>
      </w:r>
      <w:r w:rsidR="00711C88">
        <w:rPr>
          <w:color w:val="000000" w:themeColor="text1"/>
          <w:lang w:val="en-US"/>
        </w:rPr>
        <w:t xml:space="preserve">” or </w:t>
      </w:r>
      <w:r w:rsidR="00711C88" w:rsidRPr="008D7B30">
        <w:rPr>
          <w:color w:val="000000" w:themeColor="text1"/>
          <w:u w:val="single"/>
          <w:lang w:val="en-US"/>
        </w:rPr>
        <w:t>UTO-UCI</w:t>
      </w:r>
      <w:r w:rsidR="00711C88">
        <w:rPr>
          <w:color w:val="000000" w:themeColor="text1"/>
          <w:lang w:val="en-US"/>
        </w:rPr>
        <w:t xml:space="preserve">, which is a new type of UCI which can be multiplexed into PUSCH, akin to CG-UCI. </w:t>
      </w:r>
      <w:r w:rsidR="007404D4">
        <w:rPr>
          <w:color w:val="000000" w:themeColor="text1"/>
          <w:lang w:val="en-US"/>
        </w:rPr>
        <w:t xml:space="preserve">Since MAC has a better visibility of the amount of buffered data, we think UTO </w:t>
      </w:r>
      <w:r w:rsidR="00F334C4">
        <w:rPr>
          <w:color w:val="000000" w:themeColor="text1"/>
          <w:lang w:val="en-US"/>
        </w:rPr>
        <w:t>should be determined by</w:t>
      </w:r>
      <w:r w:rsidR="00A04E67">
        <w:rPr>
          <w:color w:val="000000" w:themeColor="text1"/>
          <w:lang w:val="en-US"/>
        </w:rPr>
        <w:t xml:space="preserve"> MAC</w:t>
      </w:r>
      <w:r w:rsidR="007404D4">
        <w:rPr>
          <w:color w:val="000000" w:themeColor="text1"/>
          <w:lang w:val="en-US"/>
        </w:rPr>
        <w:t>.</w:t>
      </w:r>
      <w:r w:rsidR="00917109">
        <w:rPr>
          <w:color w:val="000000" w:themeColor="text1"/>
          <w:lang w:val="en-US"/>
        </w:rPr>
        <w:t xml:space="preserve"> Once the UTO information is determined at MAC, it can further deliver the determined UTO information PHY for UTO-UCI signaling.</w:t>
      </w:r>
    </w:p>
    <w:p w14:paraId="18962BA4" w14:textId="1A667085" w:rsidR="007404D4" w:rsidRPr="00A04E67" w:rsidRDefault="007404D4" w:rsidP="007404D4">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 xml:space="preserve">RAN2 should confirm that MAC can determine the information of </w:t>
      </w:r>
      <w:r w:rsidRPr="00711C88">
        <w:rPr>
          <w:b/>
          <w:bCs/>
          <w:color w:val="000000" w:themeColor="text1"/>
          <w:lang w:val="en-US"/>
        </w:rPr>
        <w:t>unused transmission occasions</w:t>
      </w:r>
      <w:r>
        <w:rPr>
          <w:b/>
          <w:bCs/>
          <w:color w:val="000000" w:themeColor="text1"/>
          <w:lang w:val="en-US"/>
        </w:rPr>
        <w:t xml:space="preserve"> (UTO</w:t>
      </w:r>
      <w:proofErr w:type="gramStart"/>
      <w:r>
        <w:rPr>
          <w:b/>
          <w:bCs/>
          <w:color w:val="000000" w:themeColor="text1"/>
          <w:lang w:val="en-US"/>
        </w:rPr>
        <w:t>), and</w:t>
      </w:r>
      <w:proofErr w:type="gramEnd"/>
      <w:r>
        <w:rPr>
          <w:b/>
          <w:bCs/>
          <w:color w:val="000000" w:themeColor="text1"/>
          <w:lang w:val="en-US"/>
        </w:rPr>
        <w:t xml:space="preserve"> provide it to PHY for UTO-UCI signaling.</w:t>
      </w:r>
    </w:p>
    <w:p w14:paraId="2D306EFD" w14:textId="6143F2A5" w:rsidR="00C01145" w:rsidRDefault="0082653D" w:rsidP="00A04E67">
      <w:pPr>
        <w:jc w:val="both"/>
        <w:rPr>
          <w:color w:val="000000" w:themeColor="text1"/>
          <w:lang w:val="en-US"/>
        </w:rPr>
      </w:pPr>
      <w:r>
        <w:rPr>
          <w:color w:val="000000" w:themeColor="text1"/>
          <w:lang w:val="en-US"/>
        </w:rPr>
        <w:t xml:space="preserve">Apparently, the UTO determination is highly relevant to the amount of data in the uplink buffer, as the UE may decide how many PUSCHs it needs in a CG period to transmit the buffered data. Nevertheless, it is also possible for the UE to use more resources than what is needed for the buffered </w:t>
      </w:r>
      <w:r w:rsidR="00C34EFD">
        <w:rPr>
          <w:color w:val="000000" w:themeColor="text1"/>
          <w:lang w:val="en-US"/>
        </w:rPr>
        <w:t xml:space="preserve">user </w:t>
      </w:r>
      <w:r>
        <w:rPr>
          <w:color w:val="000000" w:themeColor="text1"/>
          <w:lang w:val="en-US"/>
        </w:rPr>
        <w:t xml:space="preserve">data. For example, some MAC CEs </w:t>
      </w:r>
      <w:r w:rsidR="00967FF7">
        <w:rPr>
          <w:color w:val="000000" w:themeColor="text1"/>
          <w:lang w:val="en-US"/>
        </w:rPr>
        <w:t xml:space="preserve">and/or SRB payloads </w:t>
      </w:r>
      <w:r>
        <w:rPr>
          <w:color w:val="000000" w:themeColor="text1"/>
          <w:lang w:val="en-US"/>
        </w:rPr>
        <w:t xml:space="preserve">may have been or will be triggered, which requires the UE to use more PUSCH resources. Thus, it is difficult to specify exactly how the UE should translate the buffer status into UTO information. </w:t>
      </w:r>
      <w:proofErr w:type="gramStart"/>
      <w:r w:rsidR="000B368D">
        <w:rPr>
          <w:color w:val="000000" w:themeColor="text1"/>
          <w:lang w:val="en-US"/>
        </w:rPr>
        <w:t>In light of</w:t>
      </w:r>
      <w:proofErr w:type="gramEnd"/>
      <w:r w:rsidR="000B368D">
        <w:rPr>
          <w:color w:val="000000" w:themeColor="text1"/>
          <w:lang w:val="en-US"/>
        </w:rPr>
        <w:t xml:space="preserve"> this,</w:t>
      </w:r>
      <w:r>
        <w:rPr>
          <w:color w:val="000000" w:themeColor="text1"/>
          <w:lang w:val="en-US"/>
        </w:rPr>
        <w:t xml:space="preserve"> </w:t>
      </w:r>
      <w:r w:rsidR="007404D4">
        <w:rPr>
          <w:color w:val="000000" w:themeColor="text1"/>
          <w:lang w:val="en-US"/>
        </w:rPr>
        <w:t xml:space="preserve">we </w:t>
      </w:r>
      <w:r w:rsidR="000B368D">
        <w:rPr>
          <w:color w:val="000000" w:themeColor="text1"/>
          <w:lang w:val="en-US"/>
        </w:rPr>
        <w:t xml:space="preserve">tend to </w:t>
      </w:r>
      <w:r w:rsidR="007404D4">
        <w:rPr>
          <w:color w:val="000000" w:themeColor="text1"/>
          <w:lang w:val="en-US"/>
        </w:rPr>
        <w:t xml:space="preserve">think this </w:t>
      </w:r>
      <w:r w:rsidR="00CE686D">
        <w:rPr>
          <w:color w:val="000000" w:themeColor="text1"/>
          <w:lang w:val="en-US"/>
        </w:rPr>
        <w:t>could</w:t>
      </w:r>
      <w:r w:rsidR="00323664">
        <w:rPr>
          <w:color w:val="000000" w:themeColor="text1"/>
          <w:lang w:val="en-US"/>
        </w:rPr>
        <w:t xml:space="preserve"> be </w:t>
      </w:r>
      <w:r w:rsidR="007404D4">
        <w:rPr>
          <w:color w:val="000000" w:themeColor="text1"/>
          <w:lang w:val="en-US"/>
        </w:rPr>
        <w:t xml:space="preserve">up to UE implementation on how the UTO are determined. </w:t>
      </w:r>
      <w:r w:rsidR="00917109">
        <w:rPr>
          <w:color w:val="000000" w:themeColor="text1"/>
          <w:lang w:val="en-US"/>
        </w:rPr>
        <w:t>But w</w:t>
      </w:r>
      <w:r w:rsidR="00CE686D">
        <w:rPr>
          <w:color w:val="000000" w:themeColor="text1"/>
          <w:lang w:val="en-US"/>
        </w:rPr>
        <w:t>e are open to further discuss how this should be handled.</w:t>
      </w:r>
    </w:p>
    <w:p w14:paraId="7B0212A1" w14:textId="1082BECD" w:rsidR="0082653D" w:rsidRPr="00C01145" w:rsidRDefault="0082653D" w:rsidP="00C01145">
      <w:pPr>
        <w:jc w:val="both"/>
        <w:rPr>
          <w:color w:val="000000" w:themeColor="text1"/>
          <w:lang w:val="en-US"/>
        </w:rPr>
      </w:pPr>
      <w:r>
        <w:rPr>
          <w:color w:val="000000" w:themeColor="text1"/>
          <w:lang w:val="en-US"/>
        </w:rPr>
        <w:t>Having said that, some rules should be defined</w:t>
      </w:r>
      <w:r w:rsidR="00323664">
        <w:rPr>
          <w:color w:val="000000" w:themeColor="text1"/>
          <w:lang w:val="en-US"/>
        </w:rPr>
        <w:t xml:space="preserve"> </w:t>
      </w:r>
      <w:r w:rsidR="00967FF7">
        <w:rPr>
          <w:color w:val="000000" w:themeColor="text1"/>
          <w:lang w:val="en-US"/>
        </w:rPr>
        <w:t xml:space="preserve">in the specifications </w:t>
      </w:r>
      <w:r w:rsidR="00323664">
        <w:rPr>
          <w:color w:val="000000" w:themeColor="text1"/>
          <w:lang w:val="en-US"/>
        </w:rPr>
        <w:t>to make sure the UTO is determined in a sensible way</w:t>
      </w:r>
      <w:r w:rsidR="00C01145">
        <w:rPr>
          <w:color w:val="000000" w:themeColor="text1"/>
          <w:lang w:val="en-US"/>
        </w:rPr>
        <w:t xml:space="preserve">. </w:t>
      </w:r>
      <w:proofErr w:type="gramStart"/>
      <w:r w:rsidR="00C01145">
        <w:rPr>
          <w:color w:val="000000" w:themeColor="text1"/>
          <w:lang w:val="en-US"/>
        </w:rPr>
        <w:t>In particular, this</w:t>
      </w:r>
      <w:proofErr w:type="gramEnd"/>
      <w:r w:rsidR="00C01145">
        <w:rPr>
          <w:color w:val="000000" w:themeColor="text1"/>
          <w:lang w:val="en-US"/>
        </w:rPr>
        <w:t xml:space="preserve"> does not make sense for the UE to still indicate a PUSCH as “used”, if we already know that such PUSCH resource cannot be used anyway due to certain reasons. For instance, i</w:t>
      </w:r>
      <w:r w:rsidRPr="00C01145">
        <w:rPr>
          <w:color w:val="000000" w:themeColor="text1"/>
          <w:lang w:val="en-US"/>
        </w:rPr>
        <w:t xml:space="preserve">f the </w:t>
      </w:r>
      <w:r w:rsidRPr="00C01145">
        <w:rPr>
          <w:i/>
          <w:noProof/>
          <w:lang w:eastAsia="ko-KR"/>
        </w:rPr>
        <w:t>configuredGrantTimer</w:t>
      </w:r>
      <w:r w:rsidRPr="008B1243">
        <w:rPr>
          <w:noProof/>
          <w:lang w:eastAsia="ko-KR"/>
        </w:rPr>
        <w:t xml:space="preserve"> </w:t>
      </w:r>
      <w:r w:rsidRPr="00C01145">
        <w:rPr>
          <w:color w:val="000000" w:themeColor="text1"/>
          <w:lang w:val="en-US"/>
        </w:rPr>
        <w:t xml:space="preserve">associating to the HARQ PID of a PUSCH </w:t>
      </w:r>
      <w:r w:rsidR="00967FF7">
        <w:rPr>
          <w:color w:val="000000" w:themeColor="text1"/>
          <w:lang w:val="en-US"/>
        </w:rPr>
        <w:t xml:space="preserve">in a multi-PUSCH CG </w:t>
      </w:r>
      <w:r w:rsidR="00C34EFD">
        <w:rPr>
          <w:color w:val="000000" w:themeColor="text1"/>
          <w:lang w:val="en-US"/>
        </w:rPr>
        <w:t>would be</w:t>
      </w:r>
      <w:r w:rsidRPr="00C01145">
        <w:rPr>
          <w:color w:val="000000" w:themeColor="text1"/>
          <w:lang w:val="en-US"/>
        </w:rPr>
        <w:t xml:space="preserve"> running when the PUSCH is to be processed or transmitted, the PUSCH should always be indicated as a UTO.</w:t>
      </w:r>
      <w:r w:rsidR="00967FF7">
        <w:rPr>
          <w:color w:val="000000" w:themeColor="text1"/>
          <w:lang w:val="en-US"/>
        </w:rPr>
        <w:t xml:space="preserve"> As another example, </w:t>
      </w:r>
      <w:r w:rsidR="00FD4598">
        <w:rPr>
          <w:color w:val="000000" w:themeColor="text1"/>
          <w:lang w:val="en-US"/>
        </w:rPr>
        <w:t xml:space="preserve">if the UE knows </w:t>
      </w:r>
      <w:r w:rsidR="00967FF7">
        <w:rPr>
          <w:color w:val="000000" w:themeColor="text1"/>
          <w:lang w:val="en-US"/>
        </w:rPr>
        <w:t xml:space="preserve">a PUSCH in a multi-PUSCH CG </w:t>
      </w:r>
      <w:r w:rsidR="00353CE2">
        <w:rPr>
          <w:color w:val="000000" w:themeColor="text1"/>
          <w:lang w:val="en-US"/>
        </w:rPr>
        <w:t xml:space="preserve">is to </w:t>
      </w:r>
      <w:r w:rsidR="00967FF7">
        <w:rPr>
          <w:color w:val="000000" w:themeColor="text1"/>
          <w:lang w:val="en-US"/>
        </w:rPr>
        <w:t>be de-prioritized</w:t>
      </w:r>
      <w:r w:rsidR="00FD4598">
        <w:rPr>
          <w:color w:val="000000" w:themeColor="text1"/>
          <w:lang w:val="en-US"/>
        </w:rPr>
        <w:t>, this PUSCH</w:t>
      </w:r>
      <w:r w:rsidR="00917109">
        <w:rPr>
          <w:color w:val="000000" w:themeColor="text1"/>
          <w:lang w:val="en-US"/>
        </w:rPr>
        <w:t xml:space="preserve"> should be indicated as a UTO too</w:t>
      </w:r>
      <w:r w:rsidR="00967FF7">
        <w:rPr>
          <w:color w:val="000000" w:themeColor="text1"/>
          <w:lang w:val="en-US"/>
        </w:rPr>
        <w:t>.</w:t>
      </w:r>
    </w:p>
    <w:p w14:paraId="186DA91D" w14:textId="078C160A" w:rsidR="006D08D9" w:rsidRDefault="006D08D9" w:rsidP="006D08D9">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When determining the UTO, the CG resources that cannot be used for certain reasons (</w:t>
      </w:r>
      <w:proofErr w:type="gramStart"/>
      <w:r>
        <w:rPr>
          <w:b/>
          <w:bCs/>
          <w:color w:val="000000" w:themeColor="text1"/>
          <w:lang w:val="en-US"/>
        </w:rPr>
        <w:t>e.g.</w:t>
      </w:r>
      <w:proofErr w:type="gramEnd"/>
      <w:r>
        <w:rPr>
          <w:b/>
          <w:bCs/>
          <w:color w:val="000000" w:themeColor="text1"/>
          <w:lang w:val="en-US"/>
        </w:rPr>
        <w:t xml:space="preserve"> </w:t>
      </w:r>
      <w:r w:rsidR="00917109">
        <w:rPr>
          <w:b/>
          <w:bCs/>
          <w:color w:val="000000" w:themeColor="text1"/>
          <w:lang w:val="en-US"/>
        </w:rPr>
        <w:t xml:space="preserve">the CG timer associating to the HARQ PID </w:t>
      </w:r>
      <w:r w:rsidR="00C34EFD">
        <w:rPr>
          <w:b/>
          <w:bCs/>
          <w:color w:val="000000" w:themeColor="text1"/>
          <w:lang w:val="en-US"/>
        </w:rPr>
        <w:t>would be</w:t>
      </w:r>
      <w:r w:rsidR="00917109">
        <w:rPr>
          <w:b/>
          <w:bCs/>
          <w:color w:val="000000" w:themeColor="text1"/>
          <w:lang w:val="en-US"/>
        </w:rPr>
        <w:t xml:space="preserve"> running) </w:t>
      </w:r>
      <w:r>
        <w:rPr>
          <w:b/>
          <w:bCs/>
          <w:color w:val="000000" w:themeColor="text1"/>
          <w:lang w:val="en-US"/>
        </w:rPr>
        <w:t>should always be indicated as a UTO in the UTO-UCI.</w:t>
      </w:r>
    </w:p>
    <w:p w14:paraId="72DAFA6F" w14:textId="77777777" w:rsidR="00323664" w:rsidRPr="00323664" w:rsidRDefault="00323664" w:rsidP="00323664">
      <w:pPr>
        <w:jc w:val="both"/>
        <w:rPr>
          <w:b/>
          <w:bCs/>
          <w:color w:val="000000" w:themeColor="text1"/>
          <w:lang w:val="en-US"/>
        </w:rPr>
      </w:pPr>
    </w:p>
    <w:p w14:paraId="35BBC610" w14:textId="28CD4616" w:rsidR="00323664" w:rsidRPr="00F334C4" w:rsidRDefault="00323664" w:rsidP="00323664">
      <w:pPr>
        <w:pStyle w:val="Heading2"/>
        <w:rPr>
          <w:color w:val="000000" w:themeColor="text1"/>
          <w:lang w:val="en-US"/>
        </w:rPr>
      </w:pPr>
      <w:r>
        <w:rPr>
          <w:color w:val="000000" w:themeColor="text1"/>
          <w:lang w:val="en-US"/>
        </w:rPr>
        <w:t>UTO Update</w:t>
      </w:r>
    </w:p>
    <w:p w14:paraId="154A4738" w14:textId="06ED2B4B" w:rsidR="00485291" w:rsidRDefault="00C01145" w:rsidP="0082653D">
      <w:pPr>
        <w:jc w:val="both"/>
        <w:rPr>
          <w:b/>
          <w:bCs/>
          <w:color w:val="000000" w:themeColor="text1"/>
          <w:lang w:val="en-US"/>
        </w:rPr>
      </w:pPr>
      <w:r>
        <w:rPr>
          <w:color w:val="000000" w:themeColor="text1"/>
          <w:lang w:val="en-US"/>
        </w:rPr>
        <w:t xml:space="preserve">According to RAN1 agreement, the UE </w:t>
      </w:r>
      <w:proofErr w:type="gramStart"/>
      <w:r>
        <w:rPr>
          <w:color w:val="000000" w:themeColor="text1"/>
          <w:lang w:val="en-US"/>
        </w:rPr>
        <w:t>is able to</w:t>
      </w:r>
      <w:proofErr w:type="gramEnd"/>
      <w:r>
        <w:rPr>
          <w:color w:val="000000" w:themeColor="text1"/>
          <w:lang w:val="en-US"/>
        </w:rPr>
        <w:t xml:space="preserve"> “update” the UTO information. </w:t>
      </w:r>
      <w:proofErr w:type="gramStart"/>
      <w:r>
        <w:rPr>
          <w:color w:val="000000" w:themeColor="text1"/>
          <w:lang w:val="en-US"/>
        </w:rPr>
        <w:t>In particular, a</w:t>
      </w:r>
      <w:proofErr w:type="gramEnd"/>
      <w:r>
        <w:rPr>
          <w:color w:val="000000" w:themeColor="text1"/>
          <w:lang w:val="en-US"/>
        </w:rPr>
        <w:t xml:space="preserve"> PUSCH that has been indicated as “used” earlier could be indicated as “unused” later, but a PUSCH that has been indicated as “unused” earlier cannot be changed to “used”. </w:t>
      </w:r>
      <w:r w:rsidR="00485291">
        <w:rPr>
          <w:color w:val="000000" w:themeColor="text1"/>
          <w:lang w:val="en-US"/>
        </w:rPr>
        <w:t>This lea</w:t>
      </w:r>
      <w:r w:rsidR="00293209">
        <w:rPr>
          <w:color w:val="000000" w:themeColor="text1"/>
          <w:lang w:val="en-US"/>
        </w:rPr>
        <w:t xml:space="preserve">ds to </w:t>
      </w:r>
      <w:r w:rsidR="00485291">
        <w:rPr>
          <w:color w:val="000000" w:themeColor="text1"/>
          <w:lang w:val="en-US"/>
        </w:rPr>
        <w:t xml:space="preserve">an open question </w:t>
      </w:r>
      <w:r w:rsidR="00293209">
        <w:rPr>
          <w:color w:val="000000" w:themeColor="text1"/>
          <w:lang w:val="en-US"/>
        </w:rPr>
        <w:t>for</w:t>
      </w:r>
      <w:r w:rsidR="00485291">
        <w:rPr>
          <w:color w:val="000000" w:themeColor="text1"/>
          <w:lang w:val="en-US"/>
        </w:rPr>
        <w:t xml:space="preserve"> RAN2: </w:t>
      </w:r>
      <w:r w:rsidR="00485291" w:rsidRPr="00485291">
        <w:rPr>
          <w:b/>
          <w:bCs/>
          <w:color w:val="000000" w:themeColor="text1"/>
          <w:lang w:val="en-US"/>
        </w:rPr>
        <w:t xml:space="preserve">When should the UE </w:t>
      </w:r>
      <w:r w:rsidR="00485291">
        <w:rPr>
          <w:b/>
          <w:bCs/>
          <w:color w:val="000000" w:themeColor="text1"/>
          <w:lang w:val="en-US"/>
        </w:rPr>
        <w:t xml:space="preserve">MAC </w:t>
      </w:r>
      <w:r w:rsidR="00485291" w:rsidRPr="00485291">
        <w:rPr>
          <w:b/>
          <w:bCs/>
          <w:color w:val="000000" w:themeColor="text1"/>
          <w:lang w:val="en-US"/>
        </w:rPr>
        <w:t xml:space="preserve">check if an UTO update is </w:t>
      </w:r>
      <w:proofErr w:type="gramStart"/>
      <w:r w:rsidR="00485291" w:rsidRPr="00485291">
        <w:rPr>
          <w:b/>
          <w:bCs/>
          <w:color w:val="000000" w:themeColor="text1"/>
          <w:lang w:val="en-US"/>
        </w:rPr>
        <w:t>needed ?</w:t>
      </w:r>
      <w:proofErr w:type="gramEnd"/>
    </w:p>
    <w:p w14:paraId="4B6F573D" w14:textId="1771B3C3" w:rsidR="00485291" w:rsidRDefault="00485291" w:rsidP="0082653D">
      <w:pPr>
        <w:jc w:val="both"/>
        <w:rPr>
          <w:color w:val="000000" w:themeColor="text1"/>
          <w:lang w:val="en-US"/>
        </w:rPr>
      </w:pPr>
      <w:r>
        <w:rPr>
          <w:color w:val="000000" w:themeColor="text1"/>
          <w:lang w:val="en-US"/>
        </w:rPr>
        <w:t>In our view, there are three options:</w:t>
      </w:r>
    </w:p>
    <w:p w14:paraId="78882420" w14:textId="6D7EEB45" w:rsidR="00485291" w:rsidRPr="00485291" w:rsidRDefault="00485291" w:rsidP="00485291">
      <w:pPr>
        <w:pStyle w:val="ListParagraph"/>
        <w:numPr>
          <w:ilvl w:val="0"/>
          <w:numId w:val="61"/>
        </w:numPr>
        <w:jc w:val="both"/>
        <w:rPr>
          <w:b/>
          <w:bCs/>
          <w:color w:val="000000" w:themeColor="text1"/>
          <w:lang w:val="en-US"/>
        </w:rPr>
      </w:pPr>
      <w:r w:rsidRPr="00485291">
        <w:rPr>
          <w:b/>
          <w:bCs/>
          <w:color w:val="000000" w:themeColor="text1"/>
          <w:lang w:val="en-US"/>
        </w:rPr>
        <w:t xml:space="preserve">Option 1: </w:t>
      </w:r>
      <w:r>
        <w:rPr>
          <w:color w:val="000000" w:themeColor="text1"/>
          <w:lang w:val="en-US"/>
        </w:rPr>
        <w:t>Leave it to UE implementation.</w:t>
      </w:r>
    </w:p>
    <w:p w14:paraId="64B4E79C" w14:textId="429DEB8C" w:rsidR="00485291" w:rsidRPr="00485291" w:rsidRDefault="00485291" w:rsidP="00485291">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2</w:t>
      </w:r>
      <w:r w:rsidRPr="00485291">
        <w:rPr>
          <w:b/>
          <w:bCs/>
          <w:color w:val="000000" w:themeColor="text1"/>
          <w:lang w:val="en-US"/>
        </w:rPr>
        <w:t xml:space="preserve">: </w:t>
      </w:r>
      <w:r>
        <w:rPr>
          <w:color w:val="000000" w:themeColor="text1"/>
          <w:lang w:val="en-US"/>
        </w:rPr>
        <w:t>The UE checks if an update is needed whenever a UTO-UCI is to be signaled.</w:t>
      </w:r>
    </w:p>
    <w:p w14:paraId="2ADEBB68" w14:textId="6C2684AE" w:rsidR="00485291" w:rsidRPr="00485291" w:rsidRDefault="00485291" w:rsidP="00485291">
      <w:pPr>
        <w:pStyle w:val="ListParagraph"/>
        <w:numPr>
          <w:ilvl w:val="0"/>
          <w:numId w:val="61"/>
        </w:numPr>
        <w:jc w:val="both"/>
        <w:rPr>
          <w:b/>
          <w:bCs/>
          <w:color w:val="000000" w:themeColor="text1"/>
          <w:lang w:val="en-US"/>
        </w:rPr>
      </w:pPr>
      <w:r w:rsidRPr="00485291">
        <w:rPr>
          <w:b/>
          <w:bCs/>
          <w:color w:val="000000" w:themeColor="text1"/>
          <w:lang w:val="en-US"/>
        </w:rPr>
        <w:t xml:space="preserve">Option </w:t>
      </w:r>
      <w:r>
        <w:rPr>
          <w:b/>
          <w:bCs/>
          <w:color w:val="000000" w:themeColor="text1"/>
          <w:lang w:val="en-US"/>
        </w:rPr>
        <w:t>3</w:t>
      </w:r>
      <w:r w:rsidRPr="00485291">
        <w:rPr>
          <w:b/>
          <w:bCs/>
          <w:color w:val="000000" w:themeColor="text1"/>
          <w:lang w:val="en-US"/>
        </w:rPr>
        <w:t xml:space="preserve">: </w:t>
      </w:r>
      <w:r>
        <w:rPr>
          <w:color w:val="000000" w:themeColor="text1"/>
          <w:lang w:val="en-US"/>
        </w:rPr>
        <w:t>The UE checks if an update is needed when certain event</w:t>
      </w:r>
      <w:r w:rsidR="00754823">
        <w:rPr>
          <w:color w:val="000000" w:themeColor="text1"/>
          <w:lang w:val="en-US"/>
        </w:rPr>
        <w:t>(</w:t>
      </w:r>
      <w:r>
        <w:rPr>
          <w:color w:val="000000" w:themeColor="text1"/>
          <w:lang w:val="en-US"/>
        </w:rPr>
        <w:t>s</w:t>
      </w:r>
      <w:r w:rsidR="00754823">
        <w:rPr>
          <w:color w:val="000000" w:themeColor="text1"/>
          <w:lang w:val="en-US"/>
        </w:rPr>
        <w:t>)</w:t>
      </w:r>
      <w:r>
        <w:rPr>
          <w:color w:val="000000" w:themeColor="text1"/>
          <w:lang w:val="en-US"/>
        </w:rPr>
        <w:t xml:space="preserve"> have occurred.</w:t>
      </w:r>
    </w:p>
    <w:p w14:paraId="7EE5388A" w14:textId="73D82465" w:rsidR="00485291" w:rsidRDefault="00485291" w:rsidP="00485291">
      <w:pPr>
        <w:jc w:val="both"/>
        <w:rPr>
          <w:color w:val="000000" w:themeColor="text1"/>
          <w:lang w:val="en-US"/>
        </w:rPr>
      </w:pPr>
      <w:r>
        <w:rPr>
          <w:color w:val="000000" w:themeColor="text1"/>
          <w:lang w:val="en-US"/>
        </w:rPr>
        <w:lastRenderedPageBreak/>
        <w:t xml:space="preserve">Option 1 has no specification impact, but it </w:t>
      </w:r>
      <w:r w:rsidR="00293209">
        <w:rPr>
          <w:color w:val="000000" w:themeColor="text1"/>
          <w:lang w:val="en-US"/>
        </w:rPr>
        <w:t xml:space="preserve">is risky in cases where </w:t>
      </w:r>
      <w:r>
        <w:rPr>
          <w:color w:val="000000" w:themeColor="text1"/>
          <w:lang w:val="en-US"/>
        </w:rPr>
        <w:t xml:space="preserve">a UE </w:t>
      </w:r>
      <w:r w:rsidR="00293209">
        <w:rPr>
          <w:color w:val="000000" w:themeColor="text1"/>
          <w:lang w:val="en-US"/>
        </w:rPr>
        <w:t xml:space="preserve">is </w:t>
      </w:r>
      <w:r>
        <w:rPr>
          <w:color w:val="000000" w:themeColor="text1"/>
          <w:lang w:val="en-US"/>
        </w:rPr>
        <w:t>implemented as not to check for the need of UTO update at any time</w:t>
      </w:r>
      <w:r w:rsidR="006D08D9">
        <w:rPr>
          <w:color w:val="000000" w:themeColor="text1"/>
          <w:lang w:val="en-US"/>
        </w:rPr>
        <w:t xml:space="preserve"> (</w:t>
      </w:r>
      <w:proofErr w:type="gramStart"/>
      <w:r w:rsidR="006D08D9">
        <w:rPr>
          <w:color w:val="000000" w:themeColor="text1"/>
          <w:lang w:val="en-US"/>
        </w:rPr>
        <w:t>i.e.</w:t>
      </w:r>
      <w:proofErr w:type="gramEnd"/>
      <w:r w:rsidR="006D08D9">
        <w:rPr>
          <w:color w:val="000000" w:themeColor="text1"/>
          <w:lang w:val="en-US"/>
        </w:rPr>
        <w:t xml:space="preserve"> the UE chooses not to make any efforts for potential opportunities of UTO update)</w:t>
      </w:r>
      <w:r>
        <w:rPr>
          <w:color w:val="000000" w:themeColor="text1"/>
          <w:lang w:val="en-US"/>
        </w:rPr>
        <w:t xml:space="preserve">. Therefore, even if the UE </w:t>
      </w:r>
      <w:proofErr w:type="gramStart"/>
      <w:r>
        <w:rPr>
          <w:color w:val="000000" w:themeColor="text1"/>
          <w:lang w:val="en-US"/>
        </w:rPr>
        <w:t>is able to</w:t>
      </w:r>
      <w:proofErr w:type="gramEnd"/>
      <w:r>
        <w:rPr>
          <w:color w:val="000000" w:themeColor="text1"/>
          <w:lang w:val="en-US"/>
        </w:rPr>
        <w:t xml:space="preserve"> skip some of the CG resources, the </w:t>
      </w:r>
      <w:proofErr w:type="spellStart"/>
      <w:r>
        <w:rPr>
          <w:color w:val="000000" w:themeColor="text1"/>
          <w:lang w:val="en-US"/>
        </w:rPr>
        <w:t>gNB</w:t>
      </w:r>
      <w:proofErr w:type="spellEnd"/>
      <w:r>
        <w:rPr>
          <w:color w:val="000000" w:themeColor="text1"/>
          <w:lang w:val="en-US"/>
        </w:rPr>
        <w:t xml:space="preserve"> cannot re-allocate the radio resources to other UEs, and the </w:t>
      </w:r>
      <w:r w:rsidR="006D08D9">
        <w:rPr>
          <w:color w:val="000000" w:themeColor="text1"/>
          <w:lang w:val="en-US"/>
        </w:rPr>
        <w:t>benefits of capacity improvements (targeted by this WI objective) may be degraded significantly.</w:t>
      </w:r>
    </w:p>
    <w:p w14:paraId="7511298D" w14:textId="64466879" w:rsidR="00485291" w:rsidRPr="00485291" w:rsidRDefault="00485291" w:rsidP="00485291">
      <w:pPr>
        <w:jc w:val="both"/>
        <w:rPr>
          <w:color w:val="000000" w:themeColor="text1"/>
          <w:lang w:val="en-US"/>
        </w:rPr>
      </w:pPr>
      <w:r>
        <w:rPr>
          <w:color w:val="000000" w:themeColor="text1"/>
          <w:lang w:val="en-US"/>
        </w:rPr>
        <w:t xml:space="preserve">Option 2 requires the UE to check if an update is needed whenever it needs to transmit the UTO-UCI, which </w:t>
      </w:r>
      <w:r w:rsidR="00FD4598">
        <w:rPr>
          <w:color w:val="000000" w:themeColor="text1"/>
          <w:lang w:val="en-US"/>
        </w:rPr>
        <w:t>en</w:t>
      </w:r>
      <w:r>
        <w:rPr>
          <w:color w:val="000000" w:themeColor="text1"/>
          <w:lang w:val="en-US"/>
        </w:rPr>
        <w:t>sure</w:t>
      </w:r>
      <w:r w:rsidR="00FD4598">
        <w:rPr>
          <w:color w:val="000000" w:themeColor="text1"/>
          <w:lang w:val="en-US"/>
        </w:rPr>
        <w:t>s</w:t>
      </w:r>
      <w:r>
        <w:rPr>
          <w:color w:val="000000" w:themeColor="text1"/>
          <w:lang w:val="en-US"/>
        </w:rPr>
        <w:t xml:space="preserve"> that the </w:t>
      </w:r>
      <w:proofErr w:type="spellStart"/>
      <w:r>
        <w:rPr>
          <w:color w:val="000000" w:themeColor="text1"/>
          <w:lang w:val="en-US"/>
        </w:rPr>
        <w:t>gNB</w:t>
      </w:r>
      <w:proofErr w:type="spellEnd"/>
      <w:r>
        <w:rPr>
          <w:color w:val="000000" w:themeColor="text1"/>
          <w:lang w:val="en-US"/>
        </w:rPr>
        <w:t xml:space="preserve"> can always get the latest UTO information. Nonetheless, since RAN1 has agreed that UTO-UCI should be included in every </w:t>
      </w:r>
      <w:r w:rsidR="00C34EFD">
        <w:rPr>
          <w:color w:val="000000" w:themeColor="text1"/>
          <w:lang w:val="en-US"/>
        </w:rPr>
        <w:t xml:space="preserve">valid </w:t>
      </w:r>
      <w:r>
        <w:rPr>
          <w:color w:val="000000" w:themeColor="text1"/>
          <w:lang w:val="en-US"/>
        </w:rPr>
        <w:t>CG PUSCH, it means the UE needs to check whether an update is needed before every CG PUSCH occasion</w:t>
      </w:r>
      <w:r w:rsidR="00C34EFD">
        <w:rPr>
          <w:color w:val="000000" w:themeColor="text1"/>
          <w:lang w:val="en-US"/>
        </w:rPr>
        <w:t xml:space="preserve"> that can be transmitted</w:t>
      </w:r>
      <w:r>
        <w:rPr>
          <w:color w:val="000000" w:themeColor="text1"/>
          <w:lang w:val="en-US"/>
        </w:rPr>
        <w:t>, which result in a huge burden for the UE.</w:t>
      </w:r>
      <w:r w:rsidR="006D08D9">
        <w:rPr>
          <w:color w:val="000000" w:themeColor="text1"/>
          <w:lang w:val="en-US"/>
        </w:rPr>
        <w:t xml:space="preserve"> This is not desirable in terms of UE complexity.</w:t>
      </w:r>
    </w:p>
    <w:p w14:paraId="3B1030BD" w14:textId="59F092AF" w:rsidR="006D08D9" w:rsidRDefault="00485291" w:rsidP="0082653D">
      <w:pPr>
        <w:jc w:val="both"/>
        <w:rPr>
          <w:color w:val="000000" w:themeColor="text1"/>
          <w:lang w:val="en-US"/>
        </w:rPr>
      </w:pPr>
      <w:r>
        <w:rPr>
          <w:color w:val="000000" w:themeColor="text1"/>
          <w:lang w:val="en-US"/>
        </w:rPr>
        <w:t>Option 3 seems to be a better compromise</w:t>
      </w:r>
      <w:r w:rsidR="006D08D9">
        <w:rPr>
          <w:color w:val="000000" w:themeColor="text1"/>
          <w:lang w:val="en-US"/>
        </w:rPr>
        <w:t xml:space="preserve">, as the UE </w:t>
      </w:r>
      <w:r w:rsidR="00754823">
        <w:rPr>
          <w:color w:val="000000" w:themeColor="text1"/>
          <w:lang w:val="en-US"/>
        </w:rPr>
        <w:t>would only</w:t>
      </w:r>
      <w:r w:rsidR="006D08D9">
        <w:rPr>
          <w:color w:val="000000" w:themeColor="text1"/>
          <w:lang w:val="en-US"/>
        </w:rPr>
        <w:t xml:space="preserve"> check if the UTO update is needed when specific events have occurred. This option </w:t>
      </w:r>
      <w:r w:rsidR="00293209">
        <w:rPr>
          <w:color w:val="000000" w:themeColor="text1"/>
          <w:lang w:val="en-US"/>
        </w:rPr>
        <w:t>guarantees that</w:t>
      </w:r>
      <w:r w:rsidR="00FD4598">
        <w:rPr>
          <w:color w:val="000000" w:themeColor="text1"/>
          <w:lang w:val="en-US"/>
        </w:rPr>
        <w:t xml:space="preserve"> the UTO to</w:t>
      </w:r>
      <w:r w:rsidR="006D08D9">
        <w:rPr>
          <w:color w:val="000000" w:themeColor="text1"/>
          <w:lang w:val="en-US"/>
        </w:rPr>
        <w:t xml:space="preserve"> be updated in time for the </w:t>
      </w:r>
      <w:proofErr w:type="spellStart"/>
      <w:r w:rsidR="006D08D9">
        <w:rPr>
          <w:color w:val="000000" w:themeColor="text1"/>
          <w:lang w:val="en-US"/>
        </w:rPr>
        <w:t>gNB</w:t>
      </w:r>
      <w:proofErr w:type="spellEnd"/>
      <w:r w:rsidR="006D08D9">
        <w:rPr>
          <w:color w:val="000000" w:themeColor="text1"/>
          <w:lang w:val="en-US"/>
        </w:rPr>
        <w:t xml:space="preserve"> to perform some resource optimization (if </w:t>
      </w:r>
      <w:r w:rsidR="00FD4598">
        <w:rPr>
          <w:color w:val="000000" w:themeColor="text1"/>
          <w:lang w:val="en-US"/>
        </w:rPr>
        <w:t>needed</w:t>
      </w:r>
      <w:r w:rsidR="006D08D9">
        <w:rPr>
          <w:color w:val="000000" w:themeColor="text1"/>
          <w:lang w:val="en-US"/>
        </w:rPr>
        <w:t xml:space="preserve">), </w:t>
      </w:r>
      <w:r w:rsidR="00DF0BAE">
        <w:rPr>
          <w:color w:val="000000" w:themeColor="text1"/>
          <w:lang w:val="en-US"/>
        </w:rPr>
        <w:t>while</w:t>
      </w:r>
      <w:r w:rsidR="006D08D9">
        <w:rPr>
          <w:color w:val="000000" w:themeColor="text1"/>
          <w:lang w:val="en-US"/>
        </w:rPr>
        <w:t xml:space="preserve"> minimizing the UE complexity for UTO re-evaluation. </w:t>
      </w:r>
    </w:p>
    <w:p w14:paraId="3CCC59FF" w14:textId="7C22E79C" w:rsidR="004D081F" w:rsidRDefault="006D08D9" w:rsidP="0082653D">
      <w:pPr>
        <w:jc w:val="both"/>
        <w:rPr>
          <w:color w:val="000000" w:themeColor="text1"/>
          <w:lang w:val="en-US"/>
        </w:rPr>
      </w:pPr>
      <w:r>
        <w:rPr>
          <w:color w:val="000000" w:themeColor="text1"/>
          <w:lang w:val="en-US"/>
        </w:rPr>
        <w:t>To this end</w:t>
      </w:r>
      <w:r w:rsidR="004D081F">
        <w:rPr>
          <w:color w:val="000000" w:themeColor="text1"/>
          <w:lang w:val="en-US"/>
        </w:rPr>
        <w:t xml:space="preserve">, we think RAN2 should define some “triggering </w:t>
      </w:r>
      <w:r w:rsidR="00EE4DA9">
        <w:rPr>
          <w:color w:val="000000" w:themeColor="text1"/>
          <w:lang w:val="en-US"/>
        </w:rPr>
        <w:t>conditions</w:t>
      </w:r>
      <w:r w:rsidR="004D081F">
        <w:rPr>
          <w:color w:val="000000" w:themeColor="text1"/>
          <w:lang w:val="en-US"/>
        </w:rPr>
        <w:t xml:space="preserve">” for the UE to </w:t>
      </w:r>
      <w:r w:rsidR="00DF0BAE">
        <w:rPr>
          <w:color w:val="000000" w:themeColor="text1"/>
          <w:lang w:val="en-US"/>
        </w:rPr>
        <w:t xml:space="preserve">decide when it should </w:t>
      </w:r>
      <w:r w:rsidR="004D081F">
        <w:rPr>
          <w:color w:val="000000" w:themeColor="text1"/>
          <w:lang w:val="en-US"/>
        </w:rPr>
        <w:t>re-evaluate the UTO information</w:t>
      </w:r>
      <w:r>
        <w:rPr>
          <w:color w:val="000000" w:themeColor="text1"/>
          <w:lang w:val="en-US"/>
        </w:rPr>
        <w:t xml:space="preserve"> for potential UTO update.</w:t>
      </w:r>
      <w:r w:rsidR="00EE4DA9">
        <w:rPr>
          <w:color w:val="000000" w:themeColor="text1"/>
          <w:lang w:val="en-US"/>
        </w:rPr>
        <w:t xml:space="preserve"> </w:t>
      </w:r>
      <w:r w:rsidR="000B368D">
        <w:rPr>
          <w:color w:val="000000" w:themeColor="text1"/>
          <w:lang w:val="en-US"/>
        </w:rPr>
        <w:t xml:space="preserve">Based on RAN1 agreements, </w:t>
      </w:r>
      <w:r w:rsidR="00EE4DA9">
        <w:rPr>
          <w:color w:val="000000" w:themeColor="text1"/>
          <w:lang w:val="en-US"/>
        </w:rPr>
        <w:t xml:space="preserve">UTO update is </w:t>
      </w:r>
      <w:r w:rsidR="000B368D">
        <w:rPr>
          <w:color w:val="000000" w:themeColor="text1"/>
          <w:lang w:val="en-US"/>
        </w:rPr>
        <w:t>solely</w:t>
      </w:r>
      <w:r w:rsidR="00EE4DA9">
        <w:rPr>
          <w:color w:val="000000" w:themeColor="text1"/>
          <w:lang w:val="en-US"/>
        </w:rPr>
        <w:t xml:space="preserve"> relating to reducing </w:t>
      </w:r>
      <w:r w:rsidR="000B368D">
        <w:rPr>
          <w:color w:val="000000" w:themeColor="text1"/>
          <w:lang w:val="en-US"/>
        </w:rPr>
        <w:t xml:space="preserve">(rather than increasing) </w:t>
      </w:r>
      <w:r w:rsidR="00EE4DA9">
        <w:rPr>
          <w:color w:val="000000" w:themeColor="text1"/>
          <w:lang w:val="en-US"/>
        </w:rPr>
        <w:t xml:space="preserve">the </w:t>
      </w:r>
      <w:r w:rsidR="00967FF7">
        <w:rPr>
          <w:color w:val="000000" w:themeColor="text1"/>
          <w:lang w:val="en-US"/>
        </w:rPr>
        <w:t xml:space="preserve">CG </w:t>
      </w:r>
      <w:r w:rsidR="00EE4DA9">
        <w:rPr>
          <w:color w:val="000000" w:themeColor="text1"/>
          <w:lang w:val="en-US"/>
        </w:rPr>
        <w:t xml:space="preserve">resource that the UE intends to use, </w:t>
      </w:r>
      <w:r w:rsidR="000B368D">
        <w:rPr>
          <w:color w:val="000000" w:themeColor="text1"/>
          <w:lang w:val="en-US"/>
        </w:rPr>
        <w:t xml:space="preserve">and therefore </w:t>
      </w:r>
      <w:r w:rsidR="00EE4DA9">
        <w:rPr>
          <w:color w:val="000000" w:themeColor="text1"/>
          <w:lang w:val="en-US"/>
        </w:rPr>
        <w:t xml:space="preserve">the events </w:t>
      </w:r>
      <w:r w:rsidR="000B368D">
        <w:rPr>
          <w:color w:val="000000" w:themeColor="text1"/>
          <w:lang w:val="en-US"/>
        </w:rPr>
        <w:t>should</w:t>
      </w:r>
      <w:r w:rsidR="00EE4DA9">
        <w:rPr>
          <w:color w:val="000000" w:themeColor="text1"/>
          <w:lang w:val="en-US"/>
        </w:rPr>
        <w:t xml:space="preserve"> be </w:t>
      </w:r>
      <w:r w:rsidR="000B368D">
        <w:rPr>
          <w:color w:val="000000" w:themeColor="text1"/>
          <w:lang w:val="en-US"/>
        </w:rPr>
        <w:t xml:space="preserve">mainly </w:t>
      </w:r>
      <w:r w:rsidR="00EE4DA9">
        <w:rPr>
          <w:color w:val="000000" w:themeColor="text1"/>
          <w:lang w:val="en-US"/>
        </w:rPr>
        <w:t xml:space="preserve">relevant to the situations where the uplink buffer size experiences a disruptive decrease. For examples, when </w:t>
      </w:r>
      <w:r w:rsidR="000B368D">
        <w:rPr>
          <w:color w:val="000000" w:themeColor="text1"/>
          <w:lang w:val="en-US"/>
        </w:rPr>
        <w:t>the buffered packets (</w:t>
      </w:r>
      <w:proofErr w:type="gramStart"/>
      <w:r w:rsidR="000B368D">
        <w:rPr>
          <w:color w:val="000000" w:themeColor="text1"/>
          <w:lang w:val="en-US"/>
        </w:rPr>
        <w:t>e.g.</w:t>
      </w:r>
      <w:proofErr w:type="gramEnd"/>
      <w:r w:rsidR="000B368D">
        <w:rPr>
          <w:color w:val="000000" w:themeColor="text1"/>
          <w:lang w:val="en-US"/>
        </w:rPr>
        <w:t xml:space="preserve"> PDU Sets) are discarded</w:t>
      </w:r>
      <w:r w:rsidR="00EE4DA9">
        <w:rPr>
          <w:color w:val="000000" w:themeColor="text1"/>
          <w:lang w:val="en-US"/>
        </w:rPr>
        <w:t>, or when a certain amount of data is transmitted using another resource (such as a dynamic grant).</w:t>
      </w:r>
    </w:p>
    <w:p w14:paraId="075CF56C" w14:textId="77777777" w:rsidR="00917109" w:rsidRDefault="00917109" w:rsidP="00917109">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w:t>
      </w:r>
      <w:r>
        <w:rPr>
          <w:b/>
          <w:bCs/>
          <w:color w:val="000000" w:themeColor="text1"/>
          <w:lang w:val="en-US"/>
        </w:rPr>
        <w:t xml:space="preserve"> RAN2 should consider defining some triggering events of UTO re-evaluation for potential UTO update agreed by RAN1, such as packet discarding and/or transmission of buffered data on another resource.</w:t>
      </w:r>
    </w:p>
    <w:p w14:paraId="3FE3C1F8" w14:textId="77777777" w:rsidR="00EE4DA9" w:rsidRDefault="00EE4DA9" w:rsidP="00EE4DA9">
      <w:pPr>
        <w:jc w:val="both"/>
        <w:rPr>
          <w:b/>
          <w:bCs/>
          <w:color w:val="000000" w:themeColor="text1"/>
          <w:lang w:val="en-US"/>
        </w:rPr>
      </w:pPr>
    </w:p>
    <w:p w14:paraId="5CA76859" w14:textId="60C1E888" w:rsidR="00F33C38" w:rsidRPr="00EE4DA9" w:rsidRDefault="00EE4DA9" w:rsidP="00EE4DA9">
      <w:pPr>
        <w:pStyle w:val="Heading2"/>
        <w:rPr>
          <w:color w:val="000000" w:themeColor="text1"/>
          <w:lang w:val="en-US"/>
        </w:rPr>
      </w:pPr>
      <w:r>
        <w:rPr>
          <w:color w:val="000000" w:themeColor="text1"/>
          <w:lang w:val="en-US"/>
        </w:rPr>
        <w:t>Handling of “Unused” PUSCH</w:t>
      </w:r>
    </w:p>
    <w:p w14:paraId="3665E815" w14:textId="554F5EA0" w:rsidR="00A04E67" w:rsidRDefault="000B368D" w:rsidP="00186BCD">
      <w:pPr>
        <w:jc w:val="both"/>
        <w:rPr>
          <w:color w:val="000000" w:themeColor="text1"/>
          <w:lang w:val="en-US"/>
        </w:rPr>
      </w:pPr>
      <w:r>
        <w:rPr>
          <w:color w:val="000000" w:themeColor="text1"/>
          <w:lang w:val="en-US"/>
        </w:rPr>
        <w:t>According to RAN1 agreement, w</w:t>
      </w:r>
      <w:r w:rsidR="00C91C3A">
        <w:rPr>
          <w:color w:val="000000" w:themeColor="text1"/>
          <w:lang w:val="en-US"/>
        </w:rPr>
        <w:t xml:space="preserve">hen a </w:t>
      </w:r>
      <w:r w:rsidR="00711C88">
        <w:rPr>
          <w:color w:val="000000" w:themeColor="text1"/>
          <w:lang w:val="en-US"/>
        </w:rPr>
        <w:t>transmission occasion</w:t>
      </w:r>
      <w:r w:rsidR="00C91C3A">
        <w:rPr>
          <w:color w:val="000000" w:themeColor="text1"/>
          <w:lang w:val="en-US"/>
        </w:rPr>
        <w:t xml:space="preserve"> is </w:t>
      </w:r>
      <w:r w:rsidR="00EE4DA9">
        <w:rPr>
          <w:color w:val="000000" w:themeColor="text1"/>
          <w:lang w:val="en-US"/>
        </w:rPr>
        <w:t>indicated</w:t>
      </w:r>
      <w:r w:rsidR="00C91C3A">
        <w:rPr>
          <w:color w:val="000000" w:themeColor="text1"/>
          <w:lang w:val="en-US"/>
        </w:rPr>
        <w:t xml:space="preserve"> to be “unused”,</w:t>
      </w:r>
      <w:r w:rsidR="00EE4DA9">
        <w:rPr>
          <w:color w:val="000000" w:themeColor="text1"/>
          <w:lang w:val="en-US"/>
        </w:rPr>
        <w:t xml:space="preserve"> the UE is not allowed to use this PUSCH at all.</w:t>
      </w:r>
      <w:r w:rsidR="00C91C3A">
        <w:rPr>
          <w:color w:val="000000" w:themeColor="text1"/>
          <w:lang w:val="en-US"/>
        </w:rPr>
        <w:t xml:space="preserve"> </w:t>
      </w:r>
      <w:r>
        <w:rPr>
          <w:color w:val="000000" w:themeColor="text1"/>
          <w:lang w:val="en-US"/>
        </w:rPr>
        <w:t>I</w:t>
      </w:r>
      <w:r w:rsidR="00C91C3A">
        <w:rPr>
          <w:color w:val="000000" w:themeColor="text1"/>
          <w:lang w:val="en-US"/>
        </w:rPr>
        <w:t xml:space="preserve">t means PHY does not receive any MAC PDU from MAC for transmission. </w:t>
      </w:r>
      <w:r w:rsidR="00A04E67">
        <w:rPr>
          <w:color w:val="000000" w:themeColor="text1"/>
          <w:lang w:val="en-US"/>
        </w:rPr>
        <w:t xml:space="preserve">Therefore, the MAC should avoid generating MAC PDU for </w:t>
      </w:r>
      <w:r w:rsidR="00711C88">
        <w:rPr>
          <w:color w:val="000000" w:themeColor="text1"/>
          <w:lang w:val="en-US"/>
        </w:rPr>
        <w:t>the transmission occasions</w:t>
      </w:r>
      <w:r w:rsidR="00A04E67">
        <w:rPr>
          <w:color w:val="000000" w:themeColor="text1"/>
          <w:lang w:val="en-US"/>
        </w:rPr>
        <w:t xml:space="preserve"> that are already indicated as “unused” by the </w:t>
      </w:r>
      <w:r w:rsidR="00B64724">
        <w:rPr>
          <w:color w:val="000000" w:themeColor="text1"/>
          <w:lang w:val="en-US"/>
        </w:rPr>
        <w:t xml:space="preserve">previously </w:t>
      </w:r>
      <w:r w:rsidR="00293209">
        <w:rPr>
          <w:color w:val="000000" w:themeColor="text1"/>
          <w:lang w:val="en-US"/>
        </w:rPr>
        <w:t>signaled</w:t>
      </w:r>
      <w:r w:rsidR="00A04E67">
        <w:rPr>
          <w:color w:val="000000" w:themeColor="text1"/>
          <w:lang w:val="en-US"/>
        </w:rPr>
        <w:t xml:space="preserve"> UTO-UCI. However, since RAN1 has </w:t>
      </w:r>
      <w:r>
        <w:rPr>
          <w:color w:val="000000" w:themeColor="text1"/>
          <w:lang w:val="en-US"/>
        </w:rPr>
        <w:t xml:space="preserve">also </w:t>
      </w:r>
      <w:r w:rsidR="00A04E67">
        <w:rPr>
          <w:color w:val="000000" w:themeColor="text1"/>
          <w:lang w:val="en-US"/>
        </w:rPr>
        <w:t xml:space="preserve">agreed that by default UTO-UCI should be multiplexed on every PUSCH, the MAC </w:t>
      </w:r>
      <w:r w:rsidR="00A302D1">
        <w:rPr>
          <w:color w:val="000000" w:themeColor="text1"/>
          <w:lang w:val="en-US"/>
        </w:rPr>
        <w:t>may not be able to</w:t>
      </w:r>
      <w:r w:rsidR="00A04E67">
        <w:rPr>
          <w:color w:val="000000" w:themeColor="text1"/>
          <w:lang w:val="en-US"/>
        </w:rPr>
        <w:t xml:space="preserve"> avoid generating MAC PDU for an unused CG resource in accordance </w:t>
      </w:r>
      <w:r w:rsidR="00C34EFD">
        <w:rPr>
          <w:color w:val="000000" w:themeColor="text1"/>
          <w:lang w:val="en-US"/>
        </w:rPr>
        <w:t>with</w:t>
      </w:r>
      <w:r w:rsidR="00A04E67">
        <w:rPr>
          <w:color w:val="000000" w:themeColor="text1"/>
          <w:lang w:val="en-US"/>
        </w:rPr>
        <w:t xml:space="preserve"> TS 38.321</w:t>
      </w:r>
      <w:r w:rsidR="00A302D1">
        <w:rPr>
          <w:color w:val="000000" w:themeColor="text1"/>
          <w:lang w:val="en-US"/>
        </w:rPr>
        <w:t>,</w:t>
      </w:r>
      <w:r w:rsidR="00A04E67">
        <w:rPr>
          <w:color w:val="000000" w:themeColor="text1"/>
          <w:lang w:val="en-US"/>
        </w:rPr>
        <w:t xml:space="preserve"> even if there is no data </w:t>
      </w:r>
      <w:r w:rsidR="00B64724">
        <w:rPr>
          <w:color w:val="000000" w:themeColor="text1"/>
          <w:lang w:val="en-US"/>
        </w:rPr>
        <w:t xml:space="preserve">available </w:t>
      </w:r>
      <w:r w:rsidR="00A04E67">
        <w:rPr>
          <w:color w:val="000000" w:themeColor="text1"/>
          <w:lang w:val="en-US"/>
        </w:rPr>
        <w:t>for transmission</w:t>
      </w:r>
      <w:r w:rsidR="00293209">
        <w:rPr>
          <w:color w:val="000000" w:themeColor="text1"/>
          <w:lang w:val="en-US"/>
        </w:rPr>
        <w:t>. Specifically, a MAC PDU has to be generated if there is UCI (</w:t>
      </w:r>
      <w:proofErr w:type="gramStart"/>
      <w:r w:rsidR="00293209">
        <w:rPr>
          <w:color w:val="000000" w:themeColor="text1"/>
          <w:lang w:val="en-US"/>
        </w:rPr>
        <w:t>e.g.</w:t>
      </w:r>
      <w:proofErr w:type="gramEnd"/>
      <w:r w:rsidR="00293209">
        <w:rPr>
          <w:color w:val="000000" w:themeColor="text1"/>
          <w:lang w:val="en-US"/>
        </w:rPr>
        <w:t xml:space="preserve"> UTO-UCI) that has to be multiplexed on the PUSCH.</w:t>
      </w:r>
    </w:p>
    <w:tbl>
      <w:tblPr>
        <w:tblStyle w:val="TableGrid"/>
        <w:tblW w:w="0" w:type="auto"/>
        <w:tblLook w:val="04A0" w:firstRow="1" w:lastRow="0" w:firstColumn="1" w:lastColumn="0" w:noHBand="0" w:noVBand="1"/>
      </w:tblPr>
      <w:tblGrid>
        <w:gridCol w:w="9350"/>
      </w:tblGrid>
      <w:tr w:rsidR="00A04E67" w14:paraId="1EDFB0AD" w14:textId="77777777" w:rsidTr="00BC5E12">
        <w:tc>
          <w:tcPr>
            <w:tcW w:w="9350" w:type="dxa"/>
          </w:tcPr>
          <w:p w14:paraId="4B1D09DC" w14:textId="77777777" w:rsidR="00A04E67" w:rsidRPr="008B1243" w:rsidRDefault="00A04E67" w:rsidP="00BC5E12">
            <w:pPr>
              <w:rPr>
                <w:lang w:eastAsia="ko-KR"/>
              </w:rPr>
            </w:pPr>
            <w:r w:rsidRPr="008B1243">
              <w:rPr>
                <w:lang w:eastAsia="ko-KR"/>
              </w:rPr>
              <w:t>The MAC entity shall:</w:t>
            </w:r>
          </w:p>
          <w:p w14:paraId="34101676" w14:textId="77777777" w:rsidR="00A04E67" w:rsidRPr="008B1243" w:rsidRDefault="00A04E67" w:rsidP="00BC5E12">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683A8907" w14:textId="77777777" w:rsidR="00A04E67" w:rsidRPr="008B1243" w:rsidRDefault="00A04E67" w:rsidP="00BC5E12">
            <w:pPr>
              <w:pStyle w:val="B2"/>
              <w:rPr>
                <w:lang w:eastAsia="ko-KR"/>
              </w:rPr>
            </w:pPr>
            <w:r w:rsidRPr="008B1243">
              <w:rPr>
                <w:lang w:eastAsia="ko-KR"/>
              </w:rPr>
              <w:t>2&gt;</w:t>
            </w:r>
            <w:r w:rsidRPr="008B1243">
              <w:rPr>
                <w:lang w:eastAsia="ko-KR"/>
              </w:rPr>
              <w:tab/>
            </w:r>
            <w:r w:rsidRPr="00A04E67">
              <w:rPr>
                <w:highlight w:val="yellow"/>
                <w:lang w:eastAsia="ko-KR"/>
              </w:rPr>
              <w:t>if there is no UCI to be multiplexed on this PUSCH transmission</w:t>
            </w:r>
            <w:r w:rsidRPr="008B1243">
              <w:rPr>
                <w:lang w:eastAsia="ko-KR"/>
              </w:rPr>
              <w:t xml:space="preserve"> as specified in TS 38.213 [6]; and</w:t>
            </w:r>
          </w:p>
          <w:p w14:paraId="28A7BB6B" w14:textId="77777777" w:rsidR="00A04E67" w:rsidRPr="008B1243" w:rsidRDefault="00A04E67" w:rsidP="00BC5E12">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45CDC499" w14:textId="77777777" w:rsidR="00A04E67" w:rsidRPr="008B1243" w:rsidRDefault="00A04E67" w:rsidP="00BC5E12">
            <w:pPr>
              <w:pStyle w:val="B2"/>
              <w:rPr>
                <w:lang w:eastAsia="ko-KR"/>
              </w:rPr>
            </w:pPr>
            <w:r w:rsidRPr="008B1243">
              <w:rPr>
                <w:lang w:eastAsia="ko-KR"/>
              </w:rPr>
              <w:t>2&gt;</w:t>
            </w:r>
            <w:r w:rsidRPr="008B1243">
              <w:rPr>
                <w:lang w:eastAsia="ko-KR"/>
              </w:rPr>
              <w:tab/>
              <w:t>if the MAC PDU includes zero MAC SDUs</w:t>
            </w:r>
            <w:r w:rsidRPr="008B1243">
              <w:rPr>
                <w:noProof/>
              </w:rPr>
              <w:t xml:space="preserve">; </w:t>
            </w:r>
            <w:r w:rsidRPr="008B1243">
              <w:rPr>
                <w:lang w:eastAsia="ko-KR"/>
              </w:rPr>
              <w:t>and</w:t>
            </w:r>
          </w:p>
          <w:p w14:paraId="01FBFB6D" w14:textId="77777777" w:rsidR="00A04E67" w:rsidRPr="008B1243" w:rsidRDefault="00A04E67" w:rsidP="00BC5E12">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3AE92FE8" w14:textId="77777777" w:rsidR="00A04E67" w:rsidRPr="00A04E67" w:rsidRDefault="00A04E67" w:rsidP="00BC5E12">
            <w:pPr>
              <w:pStyle w:val="B3"/>
              <w:rPr>
                <w:noProof/>
              </w:rPr>
            </w:pPr>
            <w:r w:rsidRPr="008B1243">
              <w:rPr>
                <w:noProof/>
                <w:lang w:eastAsia="ko-KR"/>
              </w:rPr>
              <w:t>3&gt;</w:t>
            </w:r>
            <w:r w:rsidRPr="008B1243">
              <w:rPr>
                <w:noProof/>
              </w:rPr>
              <w:tab/>
            </w:r>
            <w:r w:rsidRPr="007F63C6">
              <w:rPr>
                <w:noProof/>
                <w:highlight w:val="yellow"/>
              </w:rPr>
              <w:t>not generate a MAC PDU for the HARQ entity</w:t>
            </w:r>
            <w:r w:rsidRPr="008B1243">
              <w:rPr>
                <w:noProof/>
              </w:rPr>
              <w:t>.</w:t>
            </w:r>
          </w:p>
        </w:tc>
      </w:tr>
    </w:tbl>
    <w:p w14:paraId="06899BB7" w14:textId="77777777" w:rsidR="00A04E67" w:rsidRDefault="00A04E67" w:rsidP="00A04E67">
      <w:pPr>
        <w:jc w:val="both"/>
        <w:rPr>
          <w:color w:val="000000" w:themeColor="text1"/>
          <w:lang w:val="en-US"/>
        </w:rPr>
      </w:pPr>
      <w:r>
        <w:rPr>
          <w:color w:val="000000" w:themeColor="text1"/>
          <w:lang w:val="en-US"/>
        </w:rPr>
        <w:t xml:space="preserve"> </w:t>
      </w:r>
    </w:p>
    <w:p w14:paraId="429B0169" w14:textId="5F176EC4" w:rsidR="00A04E67" w:rsidRDefault="00A04E67" w:rsidP="00A04E67">
      <w:pPr>
        <w:jc w:val="both"/>
        <w:rPr>
          <w:iCs/>
          <w:noProof/>
          <w:lang w:eastAsia="ko-KR"/>
        </w:rPr>
      </w:pPr>
      <w:r>
        <w:rPr>
          <w:iCs/>
          <w:noProof/>
          <w:lang w:eastAsia="ko-KR"/>
        </w:rPr>
        <w:t xml:space="preserve">To solve this problem, we think </w:t>
      </w:r>
      <w:r w:rsidR="00A302D1">
        <w:rPr>
          <w:iCs/>
          <w:noProof/>
          <w:lang w:eastAsia="ko-KR"/>
        </w:rPr>
        <w:t>there are two options:</w:t>
      </w:r>
    </w:p>
    <w:p w14:paraId="2D20912B" w14:textId="6A871E0F" w:rsidR="00A302D1" w:rsidRDefault="00A302D1" w:rsidP="00A302D1">
      <w:pPr>
        <w:pStyle w:val="ListParagraph"/>
        <w:numPr>
          <w:ilvl w:val="0"/>
          <w:numId w:val="49"/>
        </w:numPr>
        <w:jc w:val="both"/>
        <w:rPr>
          <w:color w:val="000000" w:themeColor="text1"/>
          <w:lang w:val="en-US"/>
        </w:rPr>
      </w:pPr>
      <w:r w:rsidRPr="00C80BE8">
        <w:rPr>
          <w:b/>
          <w:bCs/>
          <w:color w:val="000000" w:themeColor="text1"/>
          <w:lang w:val="en-US"/>
        </w:rPr>
        <w:lastRenderedPageBreak/>
        <w:t xml:space="preserve">Option </w:t>
      </w:r>
      <w:r>
        <w:rPr>
          <w:b/>
          <w:bCs/>
          <w:color w:val="000000" w:themeColor="text1"/>
          <w:lang w:val="en-US"/>
        </w:rPr>
        <w:t>1</w:t>
      </w:r>
      <w:r w:rsidRPr="00C80BE8">
        <w:rPr>
          <w:b/>
          <w:bCs/>
          <w:color w:val="000000" w:themeColor="text1"/>
          <w:lang w:val="en-US"/>
        </w:rPr>
        <w:t>:</w:t>
      </w:r>
      <w:r>
        <w:rPr>
          <w:color w:val="000000" w:themeColor="text1"/>
          <w:lang w:val="en-US"/>
        </w:rPr>
        <w:t xml:space="preserve"> The MAC does not deliver the transmission opportunity that has been indicated as “unused” to HARQ entity</w:t>
      </w:r>
      <w:r w:rsidR="00CE77B7">
        <w:rPr>
          <w:color w:val="000000" w:themeColor="text1"/>
          <w:lang w:val="en-US"/>
        </w:rPr>
        <w:t xml:space="preserve">, so </w:t>
      </w:r>
      <w:r w:rsidR="00293209">
        <w:rPr>
          <w:color w:val="000000" w:themeColor="text1"/>
          <w:lang w:val="en-US"/>
        </w:rPr>
        <w:t>MAC PDU generation can be prevented upfront.</w:t>
      </w:r>
    </w:p>
    <w:p w14:paraId="687EEDCF" w14:textId="056C50EC" w:rsidR="00A302D1" w:rsidRDefault="00A302D1" w:rsidP="00A302D1">
      <w:pPr>
        <w:pStyle w:val="ListParagraph"/>
        <w:numPr>
          <w:ilvl w:val="0"/>
          <w:numId w:val="49"/>
        </w:numPr>
        <w:jc w:val="both"/>
        <w:rPr>
          <w:color w:val="000000" w:themeColor="text1"/>
          <w:lang w:val="en-US"/>
        </w:rPr>
      </w:pPr>
      <w:r w:rsidRPr="00C80BE8">
        <w:rPr>
          <w:b/>
          <w:bCs/>
          <w:color w:val="000000" w:themeColor="text1"/>
          <w:lang w:val="en-US"/>
        </w:rPr>
        <w:t xml:space="preserve">Option </w:t>
      </w:r>
      <w:r>
        <w:rPr>
          <w:b/>
          <w:bCs/>
          <w:color w:val="000000" w:themeColor="text1"/>
          <w:lang w:val="en-US"/>
        </w:rPr>
        <w:t>2</w:t>
      </w:r>
      <w:r w:rsidRPr="00C80BE8">
        <w:rPr>
          <w:b/>
          <w:bCs/>
          <w:color w:val="000000" w:themeColor="text1"/>
          <w:lang w:val="en-US"/>
        </w:rPr>
        <w:t>:</w:t>
      </w:r>
      <w:r>
        <w:rPr>
          <w:color w:val="000000" w:themeColor="text1"/>
          <w:lang w:val="en-US"/>
        </w:rPr>
        <w:t xml:space="preserve"> The MAC still deliver the transmission opportunity that has been indicated as “unused” to HARQ entity, but RAN2 further introduce rules for the UE to skip MAC PDU generation. (</w:t>
      </w:r>
      <w:proofErr w:type="gramStart"/>
      <w:r>
        <w:rPr>
          <w:color w:val="000000" w:themeColor="text1"/>
          <w:lang w:val="en-US"/>
        </w:rPr>
        <w:t>E.g.</w:t>
      </w:r>
      <w:proofErr w:type="gramEnd"/>
      <w:r>
        <w:rPr>
          <w:color w:val="000000" w:themeColor="text1"/>
          <w:lang w:val="en-US"/>
        </w:rPr>
        <w:t xml:space="preserve"> The UE does not generate the MAC PDU for any transmission opportunity that has been indicated as “unused”, even if there is any UCI</w:t>
      </w:r>
      <w:r w:rsidR="00C34EFD">
        <w:rPr>
          <w:color w:val="000000" w:themeColor="text1"/>
          <w:lang w:val="en-US"/>
        </w:rPr>
        <w:t>, such as UTO-UCI,</w:t>
      </w:r>
      <w:r>
        <w:rPr>
          <w:color w:val="000000" w:themeColor="text1"/>
          <w:lang w:val="en-US"/>
        </w:rPr>
        <w:t xml:space="preserve"> to be multiplexed on the PUSCH)</w:t>
      </w:r>
    </w:p>
    <w:p w14:paraId="26B5F23C" w14:textId="34A100C8" w:rsidR="00CA6808" w:rsidRDefault="00A302D1" w:rsidP="00186BCD">
      <w:pPr>
        <w:jc w:val="both"/>
        <w:rPr>
          <w:color w:val="000000" w:themeColor="text1"/>
          <w:lang w:val="en-US"/>
        </w:rPr>
      </w:pPr>
      <w:r>
        <w:rPr>
          <w:color w:val="000000" w:themeColor="text1"/>
          <w:lang w:val="en-US"/>
        </w:rPr>
        <w:t>From specification perspective, we think Option 1 is a much more straightforward approach. We can</w:t>
      </w:r>
      <w:r w:rsidR="00293209">
        <w:rPr>
          <w:color w:val="000000" w:themeColor="text1"/>
          <w:lang w:val="en-US"/>
        </w:rPr>
        <w:t>, for example,</w:t>
      </w:r>
      <w:r>
        <w:rPr>
          <w:color w:val="000000" w:themeColor="text1"/>
          <w:lang w:val="en-US"/>
        </w:rPr>
        <w:t xml:space="preserve"> simply</w:t>
      </w:r>
      <w:r w:rsidR="00CA6808">
        <w:rPr>
          <w:color w:val="000000" w:themeColor="text1"/>
          <w:lang w:val="en-US"/>
        </w:rPr>
        <w:t xml:space="preserve"> </w:t>
      </w:r>
      <w:r w:rsidR="00293209">
        <w:rPr>
          <w:color w:val="000000" w:themeColor="text1"/>
          <w:lang w:val="en-US"/>
        </w:rPr>
        <w:t>treat</w:t>
      </w:r>
      <w:r>
        <w:rPr>
          <w:color w:val="000000" w:themeColor="text1"/>
          <w:lang w:val="en-US"/>
        </w:rPr>
        <w:t xml:space="preserve"> this </w:t>
      </w:r>
      <w:r w:rsidR="000B368D">
        <w:rPr>
          <w:color w:val="000000" w:themeColor="text1"/>
          <w:lang w:val="en-US"/>
        </w:rPr>
        <w:t xml:space="preserve">unused </w:t>
      </w:r>
      <w:r>
        <w:rPr>
          <w:color w:val="000000" w:themeColor="text1"/>
          <w:lang w:val="en-US"/>
        </w:rPr>
        <w:t>PUSCH</w:t>
      </w:r>
      <w:r w:rsidR="00CA6808">
        <w:rPr>
          <w:color w:val="000000" w:themeColor="text1"/>
          <w:lang w:val="en-US"/>
        </w:rPr>
        <w:t xml:space="preserve"> as a CG resource with a HARQ PID whose associated Configured Grant Timer is running. Specification change could be made in Clause 5.4.1 of TS 38.321 as the following example:</w:t>
      </w:r>
    </w:p>
    <w:tbl>
      <w:tblPr>
        <w:tblStyle w:val="TableGrid"/>
        <w:tblW w:w="0" w:type="auto"/>
        <w:tblLook w:val="04A0" w:firstRow="1" w:lastRow="0" w:firstColumn="1" w:lastColumn="0" w:noHBand="0" w:noVBand="1"/>
      </w:tblPr>
      <w:tblGrid>
        <w:gridCol w:w="9350"/>
      </w:tblGrid>
      <w:tr w:rsidR="00CA6808" w14:paraId="0416A6FE" w14:textId="77777777" w:rsidTr="00CA6808">
        <w:tc>
          <w:tcPr>
            <w:tcW w:w="9350" w:type="dxa"/>
          </w:tcPr>
          <w:p w14:paraId="765DACE5" w14:textId="77777777" w:rsidR="00CA6808" w:rsidRPr="008B1243" w:rsidRDefault="00CA6808" w:rsidP="00CA6808">
            <w:pPr>
              <w:rPr>
                <w:noProof/>
                <w:lang w:eastAsia="ko-KR"/>
              </w:rPr>
            </w:pPr>
            <w:r w:rsidRPr="008B1243">
              <w:rPr>
                <w:noProof/>
                <w:lang w:eastAsia="ko-KR"/>
              </w:rPr>
              <w:t>For each Serving Cell and each configured uplink grant, if configured and activated, the MAC entity shall:</w:t>
            </w:r>
          </w:p>
          <w:p w14:paraId="02BECBE6" w14:textId="77777777" w:rsidR="00CA6808" w:rsidRPr="008B1243" w:rsidRDefault="00CA6808" w:rsidP="00CA6808">
            <w:pPr>
              <w:pStyle w:val="B1"/>
              <w:rPr>
                <w:rFonts w:eastAsia="Malgun Gothic"/>
                <w:noProof/>
                <w:lang w:eastAsia="ko-KR"/>
              </w:rPr>
            </w:pPr>
            <w:r w:rsidRPr="008B1243">
              <w:rPr>
                <w:noProof/>
                <w:lang w:eastAsia="ko-KR"/>
              </w:rPr>
              <w:t>1&gt;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8B1243">
              <w:rPr>
                <w:lang w:eastAsia="ko-KR"/>
              </w:rPr>
              <w:t xml:space="preserve"> for this Serving Cell</w:t>
            </w:r>
            <w:r w:rsidRPr="008B1243">
              <w:rPr>
                <w:noProof/>
                <w:lang w:eastAsia="ko-KR"/>
              </w:rPr>
              <w:t>; or</w:t>
            </w:r>
          </w:p>
          <w:p w14:paraId="6CA0F006" w14:textId="77777777" w:rsidR="00CA6808" w:rsidRPr="008B1243" w:rsidRDefault="00CA6808" w:rsidP="00CA6808">
            <w:pPr>
              <w:pStyle w:val="B1"/>
              <w:rPr>
                <w:noProof/>
                <w:lang w:eastAsia="ko-KR"/>
              </w:rPr>
            </w:pPr>
            <w:r w:rsidRPr="008B1243">
              <w:rPr>
                <w:noProof/>
                <w:lang w:eastAsia="ko-KR"/>
              </w:rPr>
              <w:t>1&gt;</w:t>
            </w:r>
            <w:r w:rsidRPr="008B1243">
              <w:rPr>
                <w:noProof/>
                <w:lang w:eastAsia="ko-KR"/>
              </w:rPr>
              <w:tab/>
              <w:t xml:space="preserve">if </w:t>
            </w:r>
            <w:r w:rsidRPr="008B1243">
              <w:rPr>
                <w:lang w:eastAsia="ko-KR"/>
              </w:rPr>
              <w:t xml:space="preserve">the MAC entity is not configured with </w:t>
            </w:r>
            <w:proofErr w:type="spellStart"/>
            <w:r w:rsidRPr="008B1243">
              <w:rPr>
                <w:i/>
                <w:iCs/>
                <w:lang w:eastAsia="ko-KR"/>
              </w:rPr>
              <w:t>lch-basedPrioritization</w:t>
            </w:r>
            <w:proofErr w:type="spellEnd"/>
            <w:r w:rsidRPr="008B1243">
              <w:rPr>
                <w:lang w:eastAsia="ko-KR"/>
              </w:rPr>
              <w:t xml:space="preserve">, and </w:t>
            </w:r>
            <w:r w:rsidRPr="008B1243">
              <w:rPr>
                <w:noProof/>
                <w:lang w:eastAsia="ko-KR"/>
              </w:rPr>
              <w:t xml:space="preserve">the PUSCH duration of the configured uplink grant does not overlap with the PUSCH duration of an uplink grant received on the PDCCH or in a Random Access Response </w:t>
            </w:r>
            <w:r w:rsidRPr="008B1243">
              <w:rPr>
                <w:lang w:eastAsia="ko-KR"/>
              </w:rPr>
              <w:t xml:space="preserve">or </w:t>
            </w:r>
            <w:r w:rsidRPr="008B1243">
              <w:rPr>
                <w:noProof/>
                <w:lang w:eastAsia="ko-KR"/>
              </w:rPr>
              <w:t>the PUSCH duration of a MSGA payload</w:t>
            </w:r>
            <w:r w:rsidRPr="008B1243">
              <w:rPr>
                <w:lang w:eastAsia="ko-KR"/>
              </w:rPr>
              <w:t xml:space="preserve"> for this Serving Cell</w:t>
            </w:r>
            <w:r w:rsidRPr="008B1243">
              <w:rPr>
                <w:noProof/>
                <w:lang w:eastAsia="ko-KR"/>
              </w:rPr>
              <w:t>:</w:t>
            </w:r>
          </w:p>
          <w:p w14:paraId="7524FC3B" w14:textId="77777777" w:rsidR="00CA6808" w:rsidRPr="008B1243" w:rsidRDefault="00CA6808" w:rsidP="00CA6808">
            <w:pPr>
              <w:pStyle w:val="B2"/>
              <w:rPr>
                <w:noProof/>
                <w:lang w:eastAsia="ko-KR"/>
              </w:rPr>
            </w:pPr>
            <w:r w:rsidRPr="008B1243">
              <w:rPr>
                <w:noProof/>
                <w:lang w:eastAsia="ko-KR"/>
              </w:rPr>
              <w:t>2&gt;</w:t>
            </w:r>
            <w:r w:rsidRPr="008B1243">
              <w:rPr>
                <w:noProof/>
                <w:lang w:eastAsia="ko-KR"/>
              </w:rPr>
              <w:tab/>
              <w:t>set the HARQ Process ID to the HARQ Process ID associated with this PUSCH duration;</w:t>
            </w:r>
          </w:p>
          <w:p w14:paraId="2422055E" w14:textId="6CB955FB" w:rsidR="00CA6D62" w:rsidRPr="00115877" w:rsidRDefault="00CA6808" w:rsidP="00115877">
            <w:pPr>
              <w:pStyle w:val="B2"/>
              <w:rPr>
                <w:noProof/>
                <w:color w:val="4472C4" w:themeColor="accent5"/>
                <w:u w:val="single"/>
                <w:lang w:eastAsia="ko-KR"/>
              </w:rPr>
            </w:pPr>
            <w:r w:rsidRPr="008B1243">
              <w:rPr>
                <w:noProof/>
                <w:lang w:eastAsia="ko-KR"/>
              </w:rPr>
              <w:t>2&gt;</w:t>
            </w:r>
            <w:r w:rsidRPr="008B1243">
              <w:rPr>
                <w:noProof/>
                <w:lang w:eastAsia="ko-KR"/>
              </w:rPr>
              <w:tab/>
              <w:t xml:space="preserve">if, for the corresponding HARQ process, the </w:t>
            </w:r>
            <w:r w:rsidRPr="008B1243">
              <w:rPr>
                <w:i/>
                <w:noProof/>
                <w:lang w:eastAsia="ko-KR"/>
              </w:rPr>
              <w:t>configuredGrantTimer</w:t>
            </w:r>
            <w:r w:rsidRPr="008B1243">
              <w:rPr>
                <w:noProof/>
                <w:lang w:eastAsia="ko-KR"/>
              </w:rPr>
              <w:t xml:space="preserve"> is not running and </w:t>
            </w:r>
            <w:r w:rsidRPr="008B1243">
              <w:rPr>
                <w:i/>
                <w:noProof/>
                <w:lang w:eastAsia="ko-KR"/>
              </w:rPr>
              <w:t>cg-RetransmissionTimer</w:t>
            </w:r>
            <w:r w:rsidRPr="008B1243">
              <w:t xml:space="preserve"> is not configured and </w:t>
            </w:r>
            <w:r w:rsidRPr="008B1243">
              <w:rPr>
                <w:i/>
              </w:rPr>
              <w:t>cg-SDT-</w:t>
            </w:r>
            <w:proofErr w:type="spellStart"/>
            <w:r w:rsidRPr="008B1243">
              <w:rPr>
                <w:i/>
              </w:rPr>
              <w:t>RetransmissionTimer</w:t>
            </w:r>
            <w:proofErr w:type="spellEnd"/>
            <w:r w:rsidRPr="008B1243">
              <w:rPr>
                <w:iCs/>
              </w:rPr>
              <w:t xml:space="preserve"> </w:t>
            </w:r>
            <w:r w:rsidRPr="008B1243">
              <w:t>is not configured</w:t>
            </w:r>
            <w:r w:rsidRPr="008B1243">
              <w:rPr>
                <w:noProof/>
                <w:lang w:eastAsia="ko-KR"/>
              </w:rPr>
              <w:t xml:space="preserve"> (i.e. new transmission)</w:t>
            </w:r>
            <w:r w:rsidR="00115877">
              <w:rPr>
                <w:noProof/>
                <w:color w:val="4472C4" w:themeColor="accent5"/>
                <w:u w:val="single"/>
                <w:lang w:eastAsia="ko-KR"/>
              </w:rPr>
              <w:t xml:space="preserve"> and this PUSCH is not indicated to be unused:</w:t>
            </w:r>
          </w:p>
          <w:p w14:paraId="7C0E7638" w14:textId="77777777" w:rsidR="00CA6808" w:rsidRPr="008B1243" w:rsidRDefault="00CA6808" w:rsidP="00CA6808">
            <w:pPr>
              <w:pStyle w:val="B3"/>
              <w:rPr>
                <w:noProof/>
                <w:lang w:eastAsia="ko-KR"/>
              </w:rPr>
            </w:pPr>
            <w:r w:rsidRPr="008B1243">
              <w:rPr>
                <w:noProof/>
                <w:lang w:eastAsia="ko-KR"/>
              </w:rPr>
              <w:t>3&gt;</w:t>
            </w:r>
            <w:r w:rsidRPr="008B1243">
              <w:rPr>
                <w:noProof/>
                <w:lang w:eastAsia="ko-KR"/>
              </w:rPr>
              <w:tab/>
              <w:t>consider the NDI bit for the corresponding HARQ process to have been toggled;</w:t>
            </w:r>
          </w:p>
          <w:p w14:paraId="602199D0" w14:textId="10714E8A" w:rsidR="00CA6808" w:rsidRPr="00CA6D62" w:rsidRDefault="00CA6808" w:rsidP="00CA6D62">
            <w:pPr>
              <w:pStyle w:val="B3"/>
              <w:rPr>
                <w:noProof/>
                <w:lang w:eastAsia="ko-KR"/>
              </w:rPr>
            </w:pPr>
            <w:r w:rsidRPr="008B1243">
              <w:rPr>
                <w:noProof/>
                <w:lang w:eastAsia="ko-KR"/>
              </w:rPr>
              <w:t>3&gt;</w:t>
            </w:r>
            <w:r w:rsidRPr="008B1243">
              <w:rPr>
                <w:noProof/>
                <w:lang w:eastAsia="ko-KR"/>
              </w:rPr>
              <w:tab/>
              <w:t>deliver the configured uplink grant and the associated HARQ information to the HARQ entity.</w:t>
            </w:r>
          </w:p>
        </w:tc>
      </w:tr>
    </w:tbl>
    <w:p w14:paraId="4F5D27E3" w14:textId="77777777" w:rsidR="00CA6808" w:rsidRPr="00C91C3A" w:rsidRDefault="00CA6808" w:rsidP="00186BCD">
      <w:pPr>
        <w:jc w:val="both"/>
        <w:rPr>
          <w:color w:val="000000" w:themeColor="text1"/>
          <w:lang w:val="en-US"/>
        </w:rPr>
      </w:pPr>
    </w:p>
    <w:p w14:paraId="17F5E86F" w14:textId="177431AE" w:rsidR="00115877" w:rsidRDefault="00A302D1" w:rsidP="00115877">
      <w:pPr>
        <w:jc w:val="both"/>
        <w:rPr>
          <w:color w:val="000000" w:themeColor="text1"/>
          <w:lang w:val="en-US"/>
        </w:rPr>
      </w:pPr>
      <w:r>
        <w:rPr>
          <w:color w:val="000000" w:themeColor="text1"/>
          <w:lang w:val="en-US"/>
        </w:rPr>
        <w:t>Alternatively,</w:t>
      </w:r>
      <w:r w:rsidR="00115877">
        <w:rPr>
          <w:color w:val="000000" w:themeColor="text1"/>
          <w:lang w:val="en-US"/>
        </w:rPr>
        <w:t xml:space="preserve"> </w:t>
      </w:r>
      <w:r>
        <w:rPr>
          <w:color w:val="000000" w:themeColor="text1"/>
          <w:lang w:val="en-US"/>
        </w:rPr>
        <w:t xml:space="preserve">for Option 1 </w:t>
      </w:r>
      <w:r w:rsidR="00115877">
        <w:rPr>
          <w:color w:val="000000" w:themeColor="text1"/>
          <w:lang w:val="en-US"/>
        </w:rPr>
        <w:t xml:space="preserve">the MAC entity </w:t>
      </w:r>
      <w:r>
        <w:rPr>
          <w:color w:val="000000" w:themeColor="text1"/>
          <w:lang w:val="en-US"/>
        </w:rPr>
        <w:t xml:space="preserve">also </w:t>
      </w:r>
      <w:r w:rsidR="00115877">
        <w:rPr>
          <w:color w:val="000000" w:themeColor="text1"/>
          <w:lang w:val="en-US"/>
        </w:rPr>
        <w:t xml:space="preserve">could </w:t>
      </w:r>
      <w:r w:rsidR="002301A3">
        <w:rPr>
          <w:color w:val="000000" w:themeColor="text1"/>
          <w:lang w:val="en-US"/>
        </w:rPr>
        <w:t>directly e</w:t>
      </w:r>
      <w:r w:rsidR="00115877">
        <w:rPr>
          <w:color w:val="000000" w:themeColor="text1"/>
          <w:lang w:val="en-US"/>
        </w:rPr>
        <w:t xml:space="preserve">xclude this transmission opportunity </w:t>
      </w:r>
      <w:r w:rsidR="0046043D">
        <w:rPr>
          <w:color w:val="000000" w:themeColor="text1"/>
          <w:lang w:val="en-US"/>
        </w:rPr>
        <w:t>if it has been previously indicated by the UE to be unused</w:t>
      </w:r>
      <w:r w:rsidR="00115877">
        <w:rPr>
          <w:color w:val="000000" w:themeColor="text1"/>
          <w:lang w:val="en-US"/>
        </w:rPr>
        <w:t>, without having to check other conditions:</w:t>
      </w:r>
    </w:p>
    <w:tbl>
      <w:tblPr>
        <w:tblStyle w:val="TableGrid"/>
        <w:tblW w:w="0" w:type="auto"/>
        <w:tblLook w:val="04A0" w:firstRow="1" w:lastRow="0" w:firstColumn="1" w:lastColumn="0" w:noHBand="0" w:noVBand="1"/>
      </w:tblPr>
      <w:tblGrid>
        <w:gridCol w:w="9350"/>
      </w:tblGrid>
      <w:tr w:rsidR="00115877" w14:paraId="05B6C54A" w14:textId="77777777" w:rsidTr="00115877">
        <w:tc>
          <w:tcPr>
            <w:tcW w:w="9350" w:type="dxa"/>
          </w:tcPr>
          <w:p w14:paraId="289F6372" w14:textId="0BED7A90" w:rsidR="00115877" w:rsidRPr="00115877" w:rsidRDefault="00115877" w:rsidP="00115877">
            <w:pPr>
              <w:rPr>
                <w:noProof/>
                <w:lang w:eastAsia="ko-KR"/>
              </w:rPr>
            </w:pPr>
            <w:r w:rsidRPr="008B1243">
              <w:rPr>
                <w:noProof/>
                <w:lang w:eastAsia="ko-KR"/>
              </w:rPr>
              <w:t>For each Serving Cell and each configured uplink grant, if configured</w:t>
            </w:r>
            <w:r w:rsidRPr="00115877">
              <w:rPr>
                <w:noProof/>
                <w:color w:val="4472C4" w:themeColor="accent5"/>
                <w:u w:val="single"/>
                <w:lang w:eastAsia="ko-KR"/>
              </w:rPr>
              <w:t>,</w:t>
            </w:r>
            <w:r w:rsidRPr="00115877">
              <w:rPr>
                <w:noProof/>
                <w:u w:val="single"/>
                <w:lang w:eastAsia="ko-KR"/>
              </w:rPr>
              <w:t xml:space="preserve"> </w:t>
            </w:r>
            <w:r w:rsidRPr="00115877">
              <w:rPr>
                <w:strike/>
                <w:noProof/>
                <w:color w:val="FF0000"/>
                <w:lang w:eastAsia="ko-KR"/>
              </w:rPr>
              <w:t xml:space="preserve">and </w:t>
            </w:r>
            <w:r w:rsidRPr="008B1243">
              <w:rPr>
                <w:noProof/>
                <w:lang w:eastAsia="ko-KR"/>
              </w:rPr>
              <w:t xml:space="preserve">activated, </w:t>
            </w:r>
            <w:r>
              <w:rPr>
                <w:noProof/>
                <w:color w:val="4472C4" w:themeColor="accent5"/>
                <w:u w:val="single"/>
                <w:lang w:eastAsia="ko-KR"/>
              </w:rPr>
              <w:t xml:space="preserve">and not indicated to be unused, </w:t>
            </w:r>
            <w:r w:rsidRPr="008B1243">
              <w:rPr>
                <w:noProof/>
                <w:lang w:eastAsia="ko-KR"/>
              </w:rPr>
              <w:t>the MAC entity shall:</w:t>
            </w:r>
          </w:p>
        </w:tc>
      </w:tr>
    </w:tbl>
    <w:p w14:paraId="41AD8660" w14:textId="78222C50" w:rsidR="00115877" w:rsidRDefault="00115877" w:rsidP="00115877">
      <w:pPr>
        <w:jc w:val="both"/>
        <w:rPr>
          <w:color w:val="000000" w:themeColor="text1"/>
          <w:lang w:val="en-US"/>
        </w:rPr>
      </w:pPr>
    </w:p>
    <w:p w14:paraId="752C1F64" w14:textId="11104D82" w:rsidR="00A302D1" w:rsidRDefault="00A302D1" w:rsidP="00115877">
      <w:pPr>
        <w:jc w:val="both"/>
        <w:rPr>
          <w:color w:val="000000" w:themeColor="text1"/>
          <w:lang w:val="en-US"/>
        </w:rPr>
      </w:pPr>
      <w:r>
        <w:rPr>
          <w:color w:val="000000" w:themeColor="text1"/>
          <w:lang w:val="en-US"/>
        </w:rPr>
        <w:t xml:space="preserve">On the other hand, Option 2 may require much </w:t>
      </w:r>
      <w:r w:rsidR="00CE77B7">
        <w:rPr>
          <w:color w:val="000000" w:themeColor="text1"/>
          <w:lang w:val="en-US"/>
        </w:rPr>
        <w:t xml:space="preserve">more </w:t>
      </w:r>
      <w:r>
        <w:rPr>
          <w:color w:val="000000" w:themeColor="text1"/>
          <w:lang w:val="en-US"/>
        </w:rPr>
        <w:t xml:space="preserve">discussions and specification efforts, since RAN2 may </w:t>
      </w:r>
      <w:r w:rsidR="00D65606">
        <w:rPr>
          <w:color w:val="000000" w:themeColor="text1"/>
          <w:lang w:val="en-US"/>
        </w:rPr>
        <w:t>need to check</w:t>
      </w:r>
      <w:r>
        <w:rPr>
          <w:color w:val="000000" w:themeColor="text1"/>
          <w:lang w:val="en-US"/>
        </w:rPr>
        <w:t xml:space="preserve"> various cases about when a MAC PDU could </w:t>
      </w:r>
      <w:r w:rsidR="00E87D18">
        <w:rPr>
          <w:color w:val="000000" w:themeColor="text1"/>
          <w:lang w:val="en-US"/>
        </w:rPr>
        <w:t xml:space="preserve">potentially </w:t>
      </w:r>
      <w:r>
        <w:rPr>
          <w:color w:val="000000" w:themeColor="text1"/>
          <w:lang w:val="en-US"/>
        </w:rPr>
        <w:t xml:space="preserve">be generated for such CG resources. And if for any case the MAC still needs to generate MAC PDU, there may be some complications about how </w:t>
      </w:r>
      <w:r w:rsidR="00805E9A">
        <w:rPr>
          <w:color w:val="000000" w:themeColor="text1"/>
          <w:lang w:val="en-US"/>
        </w:rPr>
        <w:t xml:space="preserve">the </w:t>
      </w:r>
      <w:proofErr w:type="spellStart"/>
      <w:r>
        <w:rPr>
          <w:color w:val="000000" w:themeColor="text1"/>
          <w:lang w:val="en-US"/>
        </w:rPr>
        <w:t>gNB</w:t>
      </w:r>
      <w:proofErr w:type="spellEnd"/>
      <w:r>
        <w:rPr>
          <w:color w:val="000000" w:themeColor="text1"/>
          <w:lang w:val="en-US"/>
        </w:rPr>
        <w:t xml:space="preserve"> should handle it as </w:t>
      </w:r>
      <w:r w:rsidR="00805E9A">
        <w:rPr>
          <w:color w:val="000000" w:themeColor="text1"/>
          <w:lang w:val="en-US"/>
        </w:rPr>
        <w:t xml:space="preserve">such resource </w:t>
      </w:r>
      <w:r>
        <w:rPr>
          <w:color w:val="000000" w:themeColor="text1"/>
          <w:lang w:val="en-US"/>
        </w:rPr>
        <w:t xml:space="preserve">has already been indicated as “unused”. Therefore, </w:t>
      </w:r>
      <w:r w:rsidR="00805E9A">
        <w:rPr>
          <w:color w:val="000000" w:themeColor="text1"/>
          <w:lang w:val="en-US"/>
        </w:rPr>
        <w:t xml:space="preserve">to avoid all these </w:t>
      </w:r>
      <w:r w:rsidR="00E87D18">
        <w:rPr>
          <w:color w:val="000000" w:themeColor="text1"/>
          <w:lang w:val="en-US"/>
        </w:rPr>
        <w:t xml:space="preserve">foreseeable </w:t>
      </w:r>
      <w:r w:rsidR="00805E9A">
        <w:rPr>
          <w:color w:val="000000" w:themeColor="text1"/>
          <w:lang w:val="en-US"/>
        </w:rPr>
        <w:t xml:space="preserve">complexities, </w:t>
      </w:r>
      <w:r>
        <w:rPr>
          <w:color w:val="000000" w:themeColor="text1"/>
          <w:lang w:val="en-US"/>
        </w:rPr>
        <w:t>we think RAN2 can simply agree that the unused CG resource is not delivered to the HARQ entity upfront.</w:t>
      </w:r>
    </w:p>
    <w:p w14:paraId="12C3FC11" w14:textId="54110DEC" w:rsidR="00186BCD" w:rsidRDefault="00B61E3A" w:rsidP="009138B9">
      <w:pPr>
        <w:jc w:val="both"/>
        <w:rPr>
          <w:b/>
          <w:bCs/>
          <w:color w:val="000000" w:themeColor="text1"/>
          <w:lang w:val="en-US"/>
        </w:rPr>
      </w:pPr>
      <w:r w:rsidRPr="00B60289">
        <w:rPr>
          <w:b/>
          <w:bCs/>
          <w:color w:val="000000" w:themeColor="text1"/>
          <w:lang w:val="en-US"/>
        </w:rPr>
        <w:t xml:space="preserve">Proposal </w:t>
      </w:r>
      <w:r w:rsidR="00A302D1">
        <w:rPr>
          <w:b/>
          <w:bCs/>
          <w:color w:val="000000" w:themeColor="text1"/>
          <w:lang w:val="en-US"/>
        </w:rPr>
        <w:t>4</w:t>
      </w:r>
      <w:r w:rsidRPr="00B60289">
        <w:rPr>
          <w:b/>
          <w:bCs/>
          <w:color w:val="000000" w:themeColor="text1"/>
          <w:lang w:val="en-US"/>
        </w:rPr>
        <w:t xml:space="preserve">: </w:t>
      </w:r>
      <w:r w:rsidR="00A302D1">
        <w:rPr>
          <w:b/>
          <w:bCs/>
          <w:color w:val="000000" w:themeColor="text1"/>
          <w:lang w:val="en-US"/>
        </w:rPr>
        <w:t xml:space="preserve">For a </w:t>
      </w:r>
      <w:r w:rsidR="00D76A5B">
        <w:rPr>
          <w:b/>
          <w:bCs/>
          <w:color w:val="000000" w:themeColor="text1"/>
          <w:lang w:val="en-US"/>
        </w:rPr>
        <w:t>transmission occasion</w:t>
      </w:r>
      <w:r>
        <w:rPr>
          <w:b/>
          <w:bCs/>
          <w:color w:val="000000" w:themeColor="text1"/>
          <w:lang w:val="en-US"/>
        </w:rPr>
        <w:t xml:space="preserve"> </w:t>
      </w:r>
      <w:r w:rsidR="00A302D1">
        <w:rPr>
          <w:b/>
          <w:bCs/>
          <w:color w:val="000000" w:themeColor="text1"/>
          <w:lang w:val="en-US"/>
        </w:rPr>
        <w:t>that has</w:t>
      </w:r>
      <w:r>
        <w:rPr>
          <w:b/>
          <w:bCs/>
          <w:color w:val="000000" w:themeColor="text1"/>
          <w:lang w:val="en-US"/>
        </w:rPr>
        <w:t xml:space="preserve"> already </w:t>
      </w:r>
      <w:r w:rsidR="00A302D1">
        <w:rPr>
          <w:b/>
          <w:bCs/>
          <w:color w:val="000000" w:themeColor="text1"/>
          <w:lang w:val="en-US"/>
        </w:rPr>
        <w:t xml:space="preserve">been indicated </w:t>
      </w:r>
      <w:r>
        <w:rPr>
          <w:b/>
          <w:bCs/>
          <w:color w:val="000000" w:themeColor="text1"/>
          <w:lang w:val="en-US"/>
        </w:rPr>
        <w:t>as “unused”</w:t>
      </w:r>
      <w:r w:rsidR="00A302D1">
        <w:rPr>
          <w:b/>
          <w:bCs/>
          <w:color w:val="000000" w:themeColor="text1"/>
          <w:lang w:val="en-US"/>
        </w:rPr>
        <w:t>, the MAC entity does not deliver this transmission opportunity to the HARQ entity</w:t>
      </w:r>
      <w:r w:rsidR="00711C88">
        <w:rPr>
          <w:b/>
          <w:bCs/>
          <w:color w:val="000000" w:themeColor="text1"/>
          <w:lang w:val="en-US"/>
        </w:rPr>
        <w:t xml:space="preserve"> for further processing</w:t>
      </w:r>
      <w:r>
        <w:rPr>
          <w:b/>
          <w:bCs/>
          <w:color w:val="000000" w:themeColor="text1"/>
          <w:lang w:val="en-US"/>
        </w:rPr>
        <w:t>.</w:t>
      </w:r>
    </w:p>
    <w:p w14:paraId="72BB1BCF" w14:textId="77777777" w:rsidR="00D76A5B" w:rsidRPr="003A5414" w:rsidRDefault="00D76A5B" w:rsidP="003A5414">
      <w:pPr>
        <w:jc w:val="both"/>
        <w:rPr>
          <w:b/>
          <w:bCs/>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6191C894" w:rsidR="00EE24B4" w:rsidRDefault="00EE24B4" w:rsidP="005C7A1C">
      <w:pPr>
        <w:jc w:val="both"/>
        <w:rPr>
          <w:iCs/>
          <w:lang w:val="en-US"/>
        </w:rPr>
      </w:pPr>
      <w:r>
        <w:rPr>
          <w:iCs/>
          <w:lang w:val="en-US"/>
        </w:rPr>
        <w:t xml:space="preserve">This contribution </w:t>
      </w:r>
      <w:r w:rsidR="003A5414">
        <w:rPr>
          <w:iCs/>
          <w:lang w:val="en-US"/>
        </w:rPr>
        <w:t>discusses some of our views on UTO for Multi-PUSCH CG. We have proposed the following:</w:t>
      </w:r>
    </w:p>
    <w:p w14:paraId="5FE62B4D" w14:textId="77777777" w:rsidR="003A5414" w:rsidRPr="00A04E67" w:rsidRDefault="003A5414" w:rsidP="003A5414">
      <w:pPr>
        <w:jc w:val="both"/>
        <w:rPr>
          <w:b/>
          <w:bCs/>
          <w:color w:val="000000" w:themeColor="text1"/>
          <w:lang w:val="en-US"/>
        </w:rPr>
      </w:pPr>
      <w:r w:rsidRPr="00B60289">
        <w:rPr>
          <w:b/>
          <w:bCs/>
          <w:color w:val="000000" w:themeColor="text1"/>
          <w:lang w:val="en-US"/>
        </w:rPr>
        <w:lastRenderedPageBreak/>
        <w:t xml:space="preserve">Proposal </w:t>
      </w:r>
      <w:r>
        <w:rPr>
          <w:b/>
          <w:bCs/>
          <w:color w:val="000000" w:themeColor="text1"/>
          <w:lang w:val="en-US"/>
        </w:rPr>
        <w:t>1</w:t>
      </w:r>
      <w:r w:rsidRPr="00B60289">
        <w:rPr>
          <w:b/>
          <w:bCs/>
          <w:color w:val="000000" w:themeColor="text1"/>
          <w:lang w:val="en-US"/>
        </w:rPr>
        <w:t xml:space="preserve">: </w:t>
      </w:r>
      <w:r>
        <w:rPr>
          <w:b/>
          <w:bCs/>
          <w:color w:val="000000" w:themeColor="text1"/>
          <w:lang w:val="en-US"/>
        </w:rPr>
        <w:t xml:space="preserve">RAN2 should confirm that MAC can determine the information of </w:t>
      </w:r>
      <w:r w:rsidRPr="00711C88">
        <w:rPr>
          <w:b/>
          <w:bCs/>
          <w:color w:val="000000" w:themeColor="text1"/>
          <w:lang w:val="en-US"/>
        </w:rPr>
        <w:t>unused transmission occasions</w:t>
      </w:r>
      <w:r>
        <w:rPr>
          <w:b/>
          <w:bCs/>
          <w:color w:val="000000" w:themeColor="text1"/>
          <w:lang w:val="en-US"/>
        </w:rPr>
        <w:t xml:space="preserve"> (UTO</w:t>
      </w:r>
      <w:proofErr w:type="gramStart"/>
      <w:r>
        <w:rPr>
          <w:b/>
          <w:bCs/>
          <w:color w:val="000000" w:themeColor="text1"/>
          <w:lang w:val="en-US"/>
        </w:rPr>
        <w:t>), and</w:t>
      </w:r>
      <w:proofErr w:type="gramEnd"/>
      <w:r>
        <w:rPr>
          <w:b/>
          <w:bCs/>
          <w:color w:val="000000" w:themeColor="text1"/>
          <w:lang w:val="en-US"/>
        </w:rPr>
        <w:t xml:space="preserve"> provide it to PHY for UTO-UCI signaling.</w:t>
      </w:r>
    </w:p>
    <w:p w14:paraId="4F8ADF62" w14:textId="77777777" w:rsidR="00C34EFD" w:rsidRDefault="00C34EFD" w:rsidP="00C34EF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When determining the UTO, the CG resources that cannot be used for certain reasons (</w:t>
      </w:r>
      <w:proofErr w:type="gramStart"/>
      <w:r>
        <w:rPr>
          <w:b/>
          <w:bCs/>
          <w:color w:val="000000" w:themeColor="text1"/>
          <w:lang w:val="en-US"/>
        </w:rPr>
        <w:t>e.g.</w:t>
      </w:r>
      <w:proofErr w:type="gramEnd"/>
      <w:r>
        <w:rPr>
          <w:b/>
          <w:bCs/>
          <w:color w:val="000000" w:themeColor="text1"/>
          <w:lang w:val="en-US"/>
        </w:rPr>
        <w:t xml:space="preserve"> the CG timer associating to the HARQ PID would be running) should always be indicated as a UTO in the UTO-UCI.</w:t>
      </w:r>
    </w:p>
    <w:p w14:paraId="795D7CDB" w14:textId="75496902" w:rsidR="000B368D" w:rsidRDefault="000B368D" w:rsidP="000B368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3</w:t>
      </w:r>
      <w:r w:rsidRPr="00B60289">
        <w:rPr>
          <w:b/>
          <w:bCs/>
          <w:color w:val="000000" w:themeColor="text1"/>
          <w:lang w:val="en-US"/>
        </w:rPr>
        <w:t>:</w:t>
      </w:r>
      <w:r>
        <w:rPr>
          <w:b/>
          <w:bCs/>
          <w:color w:val="000000" w:themeColor="text1"/>
          <w:lang w:val="en-US"/>
        </w:rPr>
        <w:t xml:space="preserve"> RAN2 should consider defining some triggering events of UTO re-evaluation for </w:t>
      </w:r>
      <w:r w:rsidR="00254CBD">
        <w:rPr>
          <w:b/>
          <w:bCs/>
          <w:color w:val="000000" w:themeColor="text1"/>
          <w:lang w:val="en-US"/>
        </w:rPr>
        <w:t xml:space="preserve">potential </w:t>
      </w:r>
      <w:r>
        <w:rPr>
          <w:b/>
          <w:bCs/>
          <w:color w:val="000000" w:themeColor="text1"/>
          <w:lang w:val="en-US"/>
        </w:rPr>
        <w:t>UTO update</w:t>
      </w:r>
      <w:r w:rsidR="006D08D9">
        <w:rPr>
          <w:b/>
          <w:bCs/>
          <w:color w:val="000000" w:themeColor="text1"/>
          <w:lang w:val="en-US"/>
        </w:rPr>
        <w:t xml:space="preserve"> agreed by RAN1</w:t>
      </w:r>
      <w:r>
        <w:rPr>
          <w:b/>
          <w:bCs/>
          <w:color w:val="000000" w:themeColor="text1"/>
          <w:lang w:val="en-US"/>
        </w:rPr>
        <w:t>, such as packet discarding and/or transmission of buffered data on another resource.</w:t>
      </w:r>
    </w:p>
    <w:p w14:paraId="26BD009E" w14:textId="77777777" w:rsidR="003A5414" w:rsidRDefault="003A5414" w:rsidP="003A5414">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4</w:t>
      </w:r>
      <w:r w:rsidRPr="00B60289">
        <w:rPr>
          <w:b/>
          <w:bCs/>
          <w:color w:val="000000" w:themeColor="text1"/>
          <w:lang w:val="en-US"/>
        </w:rPr>
        <w:t xml:space="preserve">: </w:t>
      </w:r>
      <w:r>
        <w:rPr>
          <w:b/>
          <w:bCs/>
          <w:color w:val="000000" w:themeColor="text1"/>
          <w:lang w:val="en-US"/>
        </w:rPr>
        <w:t>For a transmission occasion that has already been indicated as “unused”, the MAC entity does not deliver this transmission opportunity to the HARQ entity for further processing.</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2479FF7" w14:textId="77777777" w:rsidR="0041494C" w:rsidRDefault="0046043D" w:rsidP="0041494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RP-2</w:t>
      </w:r>
      <w:r w:rsidR="0041494C">
        <w:rPr>
          <w:bCs/>
          <w:iCs/>
        </w:rPr>
        <w:t>30786</w:t>
      </w:r>
      <w:r>
        <w:rPr>
          <w:bCs/>
          <w:iCs/>
        </w:rPr>
        <w:t xml:space="preserve">, </w:t>
      </w:r>
      <w:r w:rsidR="0041494C">
        <w:rPr>
          <w:rFonts w:eastAsia="Batang"/>
          <w:bCs/>
          <w:lang w:eastAsia="zh-CN"/>
        </w:rPr>
        <w:t>Updated WID on XR Enhancements for NR</w:t>
      </w:r>
      <w:r>
        <w:rPr>
          <w:rFonts w:eastAsia="Batang"/>
          <w:bCs/>
          <w:lang w:eastAsia="zh-CN"/>
        </w:rPr>
        <w:t>, Nokia, Qualcomm, 3GPP TSG RAN #</w:t>
      </w:r>
      <w:r w:rsidR="0041494C">
        <w:rPr>
          <w:rFonts w:eastAsia="Batang"/>
          <w:bCs/>
          <w:lang w:eastAsia="zh-CN"/>
        </w:rPr>
        <w:t>99</w:t>
      </w:r>
      <w:r>
        <w:rPr>
          <w:rFonts w:eastAsia="Batang"/>
          <w:bCs/>
          <w:lang w:eastAsia="zh-CN"/>
        </w:rPr>
        <w:t xml:space="preserve">, </w:t>
      </w:r>
      <w:r w:rsidR="0041494C">
        <w:rPr>
          <w:rFonts w:eastAsia="Batang"/>
          <w:bCs/>
          <w:lang w:eastAsia="zh-CN"/>
        </w:rPr>
        <w:t>March</w:t>
      </w:r>
      <w:r>
        <w:rPr>
          <w:rFonts w:eastAsia="Batang"/>
          <w:bCs/>
          <w:lang w:eastAsia="zh-CN"/>
        </w:rPr>
        <w:t xml:space="preserve"> 202</w:t>
      </w:r>
      <w:r w:rsidR="0041494C">
        <w:rPr>
          <w:rFonts w:eastAsia="Batang"/>
          <w:bCs/>
          <w:lang w:eastAsia="zh-CN"/>
        </w:rPr>
        <w:t>3, Rotterdam, Netherlands</w:t>
      </w:r>
      <w:r>
        <w:rPr>
          <w:rFonts w:eastAsia="Batang"/>
          <w:bCs/>
          <w:lang w:eastAsia="zh-CN"/>
        </w:rPr>
        <w:t>.</w:t>
      </w:r>
    </w:p>
    <w:p w14:paraId="2963A001" w14:textId="4EC9DC02" w:rsidR="005B331E" w:rsidRPr="00EB52C0" w:rsidRDefault="0041494C" w:rsidP="001C3088">
      <w:pPr>
        <w:numPr>
          <w:ilvl w:val="0"/>
          <w:numId w:val="26"/>
        </w:numPr>
        <w:overflowPunct w:val="0"/>
        <w:autoSpaceDE w:val="0"/>
        <w:autoSpaceDN w:val="0"/>
        <w:adjustRightInd w:val="0"/>
        <w:spacing w:before="100" w:beforeAutospacing="1" w:after="100" w:afterAutospacing="1"/>
        <w:ind w:left="562" w:hanging="562"/>
        <w:textAlignment w:val="baseline"/>
      </w:pPr>
      <w:r w:rsidRPr="0041494C">
        <w:rPr>
          <w:bCs/>
          <w:iCs/>
        </w:rPr>
        <w:t>R</w:t>
      </w:r>
      <w:r w:rsidR="003A5414">
        <w:rPr>
          <w:bCs/>
          <w:iCs/>
        </w:rPr>
        <w:t>1</w:t>
      </w:r>
      <w:r w:rsidRPr="0041494C">
        <w:rPr>
          <w:bCs/>
          <w:iCs/>
        </w:rPr>
        <w:t>-230</w:t>
      </w:r>
      <w:r w:rsidR="003A5414">
        <w:rPr>
          <w:bCs/>
          <w:iCs/>
        </w:rPr>
        <w:t>6233</w:t>
      </w:r>
      <w:r w:rsidRPr="0041494C">
        <w:rPr>
          <w:bCs/>
          <w:iCs/>
        </w:rPr>
        <w:t xml:space="preserve">, </w:t>
      </w:r>
      <w:r w:rsidR="003A5414">
        <w:rPr>
          <w:bCs/>
          <w:iCs/>
        </w:rPr>
        <w:t>LS on XR capacity enhancements, 3GPP TSG RAN WG1 #113, May 2023, Incheon, Korea.</w:t>
      </w: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C543" w14:textId="77777777" w:rsidR="00E1174B" w:rsidRDefault="00E1174B">
      <w:r>
        <w:separator/>
      </w:r>
    </w:p>
  </w:endnote>
  <w:endnote w:type="continuationSeparator" w:id="0">
    <w:p w14:paraId="1ED79BCC" w14:textId="77777777" w:rsidR="00E1174B" w:rsidRDefault="00E1174B">
      <w:r>
        <w:continuationSeparator/>
      </w:r>
    </w:p>
  </w:endnote>
  <w:endnote w:type="continuationNotice" w:id="1">
    <w:p w14:paraId="74829A1A" w14:textId="77777777" w:rsidR="00E1174B" w:rsidRDefault="00E11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8443" w14:textId="77777777" w:rsidR="00E1174B" w:rsidRDefault="00E1174B">
      <w:r>
        <w:separator/>
      </w:r>
    </w:p>
  </w:footnote>
  <w:footnote w:type="continuationSeparator" w:id="0">
    <w:p w14:paraId="34080703" w14:textId="77777777" w:rsidR="00E1174B" w:rsidRDefault="00E1174B">
      <w:r>
        <w:continuationSeparator/>
      </w:r>
    </w:p>
  </w:footnote>
  <w:footnote w:type="continuationNotice" w:id="1">
    <w:p w14:paraId="67FF400E" w14:textId="77777777" w:rsidR="00E1174B" w:rsidRDefault="00E117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6B1B52"/>
    <w:multiLevelType w:val="hybridMultilevel"/>
    <w:tmpl w:val="D4541C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6"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5"/>
  </w:num>
  <w:num w:numId="2" w16cid:durableId="1464886471">
    <w:abstractNumId w:val="0"/>
  </w:num>
  <w:num w:numId="3" w16cid:durableId="6106756">
    <w:abstractNumId w:val="1"/>
  </w:num>
  <w:num w:numId="4" w16cid:durableId="9181927">
    <w:abstractNumId w:val="2"/>
  </w:num>
  <w:num w:numId="5" w16cid:durableId="189296478">
    <w:abstractNumId w:val="59"/>
  </w:num>
  <w:num w:numId="6" w16cid:durableId="216478951">
    <w:abstractNumId w:val="3"/>
  </w:num>
  <w:num w:numId="7" w16cid:durableId="2145732921">
    <w:abstractNumId w:val="4"/>
  </w:num>
  <w:num w:numId="8" w16cid:durableId="910503920">
    <w:abstractNumId w:val="21"/>
  </w:num>
  <w:num w:numId="9" w16cid:durableId="418721023">
    <w:abstractNumId w:val="48"/>
  </w:num>
  <w:num w:numId="10" w16cid:durableId="701636600">
    <w:abstractNumId w:val="37"/>
  </w:num>
  <w:num w:numId="11" w16cid:durableId="1130325448">
    <w:abstractNumId w:val="14"/>
  </w:num>
  <w:num w:numId="12" w16cid:durableId="1997687803">
    <w:abstractNumId w:val="33"/>
  </w:num>
  <w:num w:numId="13" w16cid:durableId="1749767913">
    <w:abstractNumId w:val="52"/>
  </w:num>
  <w:num w:numId="14" w16cid:durableId="1287271592">
    <w:abstractNumId w:val="7"/>
  </w:num>
  <w:num w:numId="15" w16cid:durableId="1065492308">
    <w:abstractNumId w:val="12"/>
  </w:num>
  <w:num w:numId="16" w16cid:durableId="1691565340">
    <w:abstractNumId w:val="27"/>
  </w:num>
  <w:num w:numId="17" w16cid:durableId="1527668550">
    <w:abstractNumId w:val="16"/>
  </w:num>
  <w:num w:numId="18" w16cid:durableId="113863268">
    <w:abstractNumId w:val="11"/>
  </w:num>
  <w:num w:numId="19" w16cid:durableId="659583198">
    <w:abstractNumId w:val="39"/>
  </w:num>
  <w:num w:numId="20" w16cid:durableId="1308317274">
    <w:abstractNumId w:val="24"/>
  </w:num>
  <w:num w:numId="21" w16cid:durableId="1576550474">
    <w:abstractNumId w:val="18"/>
  </w:num>
  <w:num w:numId="22" w16cid:durableId="235358636">
    <w:abstractNumId w:val="26"/>
  </w:num>
  <w:num w:numId="23" w16cid:durableId="97602813">
    <w:abstractNumId w:val="46"/>
  </w:num>
  <w:num w:numId="24" w16cid:durableId="710617151">
    <w:abstractNumId w:val="47"/>
  </w:num>
  <w:num w:numId="25" w16cid:durableId="1384014814">
    <w:abstractNumId w:val="25"/>
  </w:num>
  <w:num w:numId="26" w16cid:durableId="912855578">
    <w:abstractNumId w:val="6"/>
  </w:num>
  <w:num w:numId="27" w16cid:durableId="1431848407">
    <w:abstractNumId w:val="50"/>
  </w:num>
  <w:num w:numId="28" w16cid:durableId="1499610725">
    <w:abstractNumId w:val="8"/>
  </w:num>
  <w:num w:numId="29" w16cid:durableId="1731878760">
    <w:abstractNumId w:val="44"/>
  </w:num>
  <w:num w:numId="30" w16cid:durableId="1642735486">
    <w:abstractNumId w:val="36"/>
  </w:num>
  <w:num w:numId="31" w16cid:durableId="49812754">
    <w:abstractNumId w:val="15"/>
  </w:num>
  <w:num w:numId="32" w16cid:durableId="1123622218">
    <w:abstractNumId w:val="45"/>
  </w:num>
  <w:num w:numId="33" w16cid:durableId="1913348842">
    <w:abstractNumId w:val="53"/>
  </w:num>
  <w:num w:numId="34" w16cid:durableId="616252452">
    <w:abstractNumId w:val="42"/>
  </w:num>
  <w:num w:numId="35" w16cid:durableId="1878852805">
    <w:abstractNumId w:val="30"/>
  </w:num>
  <w:num w:numId="36" w16cid:durableId="486896589">
    <w:abstractNumId w:val="34"/>
  </w:num>
  <w:num w:numId="37" w16cid:durableId="279000458">
    <w:abstractNumId w:val="28"/>
  </w:num>
  <w:num w:numId="38" w16cid:durableId="2066174909">
    <w:abstractNumId w:val="51"/>
  </w:num>
  <w:num w:numId="39" w16cid:durableId="1625572420">
    <w:abstractNumId w:val="23"/>
  </w:num>
  <w:num w:numId="40" w16cid:durableId="194776442">
    <w:abstractNumId w:val="57"/>
  </w:num>
  <w:num w:numId="41" w16cid:durableId="1049039292">
    <w:abstractNumId w:val="9"/>
  </w:num>
  <w:num w:numId="42" w16cid:durableId="1748335123">
    <w:abstractNumId w:val="60"/>
  </w:num>
  <w:num w:numId="43" w16cid:durableId="324863305">
    <w:abstractNumId w:val="58"/>
  </w:num>
  <w:num w:numId="44" w16cid:durableId="87776830">
    <w:abstractNumId w:val="31"/>
  </w:num>
  <w:num w:numId="45" w16cid:durableId="116878813">
    <w:abstractNumId w:val="5"/>
  </w:num>
  <w:num w:numId="46" w16cid:durableId="1556234868">
    <w:abstractNumId w:val="19"/>
  </w:num>
  <w:num w:numId="47" w16cid:durableId="1344823590">
    <w:abstractNumId w:val="38"/>
  </w:num>
  <w:num w:numId="48" w16cid:durableId="49882736">
    <w:abstractNumId w:val="32"/>
  </w:num>
  <w:num w:numId="49" w16cid:durableId="749424918">
    <w:abstractNumId w:val="61"/>
  </w:num>
  <w:num w:numId="50" w16cid:durableId="351305233">
    <w:abstractNumId w:val="22"/>
  </w:num>
  <w:num w:numId="51" w16cid:durableId="2141918983">
    <w:abstractNumId w:val="17"/>
  </w:num>
  <w:num w:numId="52" w16cid:durableId="2018117002">
    <w:abstractNumId w:val="20"/>
  </w:num>
  <w:num w:numId="53" w16cid:durableId="291324115">
    <w:abstractNumId w:val="40"/>
  </w:num>
  <w:num w:numId="54" w16cid:durableId="1799448085">
    <w:abstractNumId w:val="54"/>
  </w:num>
  <w:num w:numId="55" w16cid:durableId="463668016">
    <w:abstractNumId w:val="49"/>
  </w:num>
  <w:num w:numId="56" w16cid:durableId="1997105538">
    <w:abstractNumId w:val="35"/>
  </w:num>
  <w:num w:numId="57" w16cid:durableId="965549377">
    <w:abstractNumId w:val="56"/>
  </w:num>
  <w:num w:numId="58" w16cid:durableId="38669279">
    <w:abstractNumId w:val="13"/>
  </w:num>
  <w:num w:numId="59" w16cid:durableId="1349714082">
    <w:abstractNumId w:val="43"/>
  </w:num>
  <w:num w:numId="60" w16cid:durableId="735905483">
    <w:abstractNumId w:val="41"/>
  </w:num>
  <w:num w:numId="61" w16cid:durableId="749082821">
    <w:abstractNumId w:val="29"/>
  </w:num>
  <w:num w:numId="62" w16cid:durableId="10250127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8EF"/>
    <w:rsid w:val="006C7C10"/>
    <w:rsid w:val="006C7DDC"/>
    <w:rsid w:val="006D06D2"/>
    <w:rsid w:val="006D08D9"/>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1558</TotalTime>
  <Pages>6</Pages>
  <Words>2375</Words>
  <Characters>13544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56</cp:revision>
  <dcterms:created xsi:type="dcterms:W3CDTF">2023-02-01T14:11:00Z</dcterms:created>
  <dcterms:modified xsi:type="dcterms:W3CDTF">2023-08-10T10:15:00Z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